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922" w:rsidRPr="00D57922" w:rsidRDefault="00D57922" w:rsidP="00D57922">
      <w:pPr>
        <w:spacing w:line="360" w:lineRule="auto"/>
        <w:jc w:val="left"/>
        <w:textAlignment w:val="center"/>
        <w:rPr>
          <w:rFonts w:ascii="Times New Roman" w:eastAsia="宋体" w:hAnsi="Times New Roman" w:cs="Times New Roman"/>
          <w:b/>
          <w:sz w:val="32"/>
          <w:szCs w:val="32"/>
        </w:rPr>
      </w:pPr>
      <w:r w:rsidRPr="00D57922">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06D5829E" wp14:editId="48009C5F">
            <wp:simplePos x="0" y="0"/>
            <wp:positionH relativeFrom="page">
              <wp:posOffset>12115800</wp:posOffset>
            </wp:positionH>
            <wp:positionV relativeFrom="topMargin">
              <wp:posOffset>12636500</wp:posOffset>
            </wp:positionV>
            <wp:extent cx="419100" cy="4826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5"/>
                    <a:stretch>
                      <a:fillRect/>
                    </a:stretch>
                  </pic:blipFill>
                  <pic:spPr>
                    <a:xfrm>
                      <a:off x="0" y="0"/>
                      <a:ext cx="419100" cy="482600"/>
                    </a:xfrm>
                    <a:prstGeom prst="rect">
                      <a:avLst/>
                    </a:prstGeom>
                  </pic:spPr>
                </pic:pic>
              </a:graphicData>
            </a:graphic>
          </wp:anchor>
        </w:drawing>
      </w:r>
      <w:r w:rsidRPr="00D57922">
        <w:rPr>
          <w:rFonts w:ascii="Times New Roman" w:eastAsia="宋体" w:hAnsi="Times New Roman" w:cs="Times New Roman"/>
          <w:b/>
          <w:sz w:val="32"/>
          <w:szCs w:val="32"/>
        </w:rPr>
        <w:t>专题</w:t>
      </w:r>
      <w:r w:rsidRPr="00D57922">
        <w:rPr>
          <w:rFonts w:ascii="Times New Roman" w:eastAsia="宋体" w:hAnsi="Times New Roman" w:cs="Times New Roman" w:hint="eastAsia"/>
          <w:b/>
          <w:sz w:val="32"/>
          <w:szCs w:val="32"/>
        </w:rPr>
        <w:t>07</w:t>
      </w:r>
      <w:r w:rsidRPr="00D57922">
        <w:rPr>
          <w:rFonts w:ascii="Times New Roman" w:eastAsia="宋体" w:hAnsi="Times New Roman" w:cs="Times New Roman"/>
          <w:b/>
          <w:sz w:val="32"/>
          <w:szCs w:val="32"/>
        </w:rPr>
        <w:t xml:space="preserve"> </w:t>
      </w:r>
      <w:r w:rsidRPr="00D57922">
        <w:rPr>
          <w:rFonts w:ascii="Times New Roman" w:eastAsia="宋体" w:hAnsi="Times New Roman" w:cs="Times New Roman" w:hint="eastAsia"/>
          <w:b/>
          <w:sz w:val="32"/>
          <w:szCs w:val="32"/>
        </w:rPr>
        <w:t>词性转</w:t>
      </w:r>
      <w:bookmarkStart w:id="0" w:name="_GoBack"/>
      <w:bookmarkEnd w:id="0"/>
      <w:r w:rsidRPr="00D57922">
        <w:rPr>
          <w:rFonts w:ascii="Times New Roman" w:eastAsia="宋体" w:hAnsi="Times New Roman" w:cs="Times New Roman" w:hint="eastAsia"/>
          <w:b/>
          <w:sz w:val="32"/>
          <w:szCs w:val="32"/>
        </w:rPr>
        <w:t>换</w:t>
      </w:r>
      <w:r w:rsidRPr="00D57922">
        <w:rPr>
          <w:rFonts w:ascii="Times New Roman" w:eastAsia="宋体" w:hAnsi="Times New Roman" w:cs="Times New Roman"/>
          <w:b/>
          <w:sz w:val="32"/>
          <w:szCs w:val="32"/>
        </w:rPr>
        <w:t>&amp;</w:t>
      </w:r>
      <w:r w:rsidRPr="00D57922">
        <w:rPr>
          <w:rFonts w:ascii="Times New Roman" w:eastAsia="宋体" w:hAnsi="Times New Roman" w:cs="Times New Roman"/>
          <w:b/>
          <w:sz w:val="32"/>
          <w:szCs w:val="32"/>
        </w:rPr>
        <w:t>句型转换</w:t>
      </w:r>
      <w:r w:rsidRPr="00D57922">
        <w:rPr>
          <w:rFonts w:ascii="Times New Roman" w:eastAsia="宋体" w:hAnsi="Times New Roman" w:cs="Times New Roman"/>
          <w:b/>
          <w:sz w:val="32"/>
          <w:szCs w:val="32"/>
        </w:rPr>
        <w:t>-</w:t>
      </w:r>
      <w:r w:rsidRPr="00D57922">
        <w:rPr>
          <w:rFonts w:ascii="Times New Roman" w:eastAsia="宋体" w:hAnsi="Times New Roman" w:cs="Times New Roman"/>
          <w:b/>
          <w:sz w:val="32"/>
          <w:szCs w:val="32"/>
        </w:rPr>
        <w:t>初中英语暑期专讲专练（牛津译林版）</w:t>
      </w:r>
      <w:r w:rsidRPr="00D57922">
        <w:rPr>
          <w:rFonts w:ascii="Times New Roman" w:eastAsia="宋体" w:hAnsi="Times New Roman" w:cs="Times New Roman"/>
          <w:b/>
          <w:sz w:val="32"/>
          <w:szCs w:val="32"/>
        </w:rPr>
        <w:t xml:space="preserve"> </w:t>
      </w:r>
    </w:p>
    <w:p w:rsidR="00D57922" w:rsidRPr="00D57922" w:rsidRDefault="00D57922" w:rsidP="00D57922">
      <w:pPr>
        <w:spacing w:line="360" w:lineRule="auto"/>
        <w:rPr>
          <w:rFonts w:ascii="Times New Roman" w:eastAsia="宋体" w:hAnsi="Times New Roman" w:cs="Times New Roman"/>
          <w:color w:val="000000"/>
          <w:kern w:val="0"/>
          <w:szCs w:val="21"/>
        </w:rPr>
      </w:pP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noProof/>
          <w:color w:val="FF0000"/>
          <w:szCs w:val="21"/>
        </w:rPr>
        <w:drawing>
          <wp:anchor distT="0" distB="0" distL="114300" distR="114300" simplePos="0" relativeHeight="251660288" behindDoc="0" locked="0" layoutInCell="1" allowOverlap="1" wp14:anchorId="5A7BD276" wp14:editId="5B45CC90">
            <wp:simplePos x="0" y="0"/>
            <wp:positionH relativeFrom="column">
              <wp:posOffset>63500</wp:posOffset>
            </wp:positionH>
            <wp:positionV relativeFrom="margin">
              <wp:posOffset>763905</wp:posOffset>
            </wp:positionV>
            <wp:extent cx="914400" cy="9144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2303038313139323b32303038313135333b641c7d22"/>
                    <pic:cNvPicPr>
                      <a:picLocks noChangeAspect="1"/>
                    </pic:cNvPicPr>
                  </pic:nvPicPr>
                  <pic:blipFill>
                    <a:blip r:embed="rId6">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7"/>
                        </a:ext>
                      </a:extLst>
                    </a:blip>
                    <a:stretch>
                      <a:fillRect/>
                    </a:stretch>
                  </pic:blipFill>
                  <pic:spPr>
                    <a:xfrm>
                      <a:off x="0" y="0"/>
                      <a:ext cx="914400" cy="914400"/>
                    </a:xfrm>
                    <a:prstGeom prst="rect">
                      <a:avLst/>
                    </a:prstGeom>
                  </pic:spPr>
                </pic:pic>
              </a:graphicData>
            </a:graphic>
          </wp:anchor>
        </w:drawing>
      </w:r>
      <w:r w:rsidRPr="00D57922">
        <w:rPr>
          <w:rFonts w:ascii="Times New Roman" w:eastAsia="宋体" w:hAnsi="Times New Roman" w:cs="Times New Roman"/>
          <w:b/>
          <w:noProof/>
          <w:color w:val="FF0000"/>
          <w:szCs w:val="21"/>
        </w:rPr>
        <mc:AlternateContent>
          <mc:Choice Requires="wps">
            <w:drawing>
              <wp:anchor distT="0" distB="0" distL="114300" distR="114300" simplePos="0" relativeHeight="251661312" behindDoc="0" locked="0" layoutInCell="1" allowOverlap="1" wp14:anchorId="1FC58608" wp14:editId="77B3B2F3">
                <wp:simplePos x="0" y="0"/>
                <wp:positionH relativeFrom="column">
                  <wp:posOffset>1064260</wp:posOffset>
                </wp:positionH>
                <wp:positionV relativeFrom="paragraph">
                  <wp:posOffset>537845</wp:posOffset>
                </wp:positionV>
                <wp:extent cx="914400" cy="292100"/>
                <wp:effectExtent l="0" t="0" r="19050" b="12700"/>
                <wp:wrapNone/>
                <wp:docPr id="8" name="文本框 8" descr="www.szzx100.com江南汇教育网"/>
                <wp:cNvGraphicFramePr/>
                <a:graphic xmlns:a="http://schemas.openxmlformats.org/drawingml/2006/main">
                  <a:graphicData uri="http://schemas.microsoft.com/office/word/2010/wordprocessingShape">
                    <wps:wsp>
                      <wps:cNvSpPr txBox="1"/>
                      <wps:spPr>
                        <a:xfrm>
                          <a:off x="1773555" y="2334895"/>
                          <a:ext cx="914400" cy="292100"/>
                        </a:xfrm>
                        <a:prstGeom prst="rect">
                          <a:avLst/>
                        </a:prstGeom>
                        <a:solidFill>
                          <a:srgbClr val="00B0F0"/>
                        </a:solidFill>
                        <a:ln w="6350">
                          <a:solidFill>
                            <a:prstClr val="black"/>
                          </a:solidFill>
                        </a:ln>
                        <a:effectLst/>
                      </wps:spPr>
                      <wps:txbx>
                        <w:txbxContent>
                          <w:p w:rsidR="00D57922" w:rsidRDefault="00D57922" w:rsidP="00D57922">
                            <w:pPr>
                              <w:rPr>
                                <w:b/>
                                <w:bCs/>
                                <w:highlight w:val="red"/>
                              </w:rPr>
                            </w:pPr>
                            <w:r>
                              <w:rPr>
                                <w:rFonts w:hint="eastAsia"/>
                                <w:b/>
                                <w:bCs/>
                                <w:highlight w:val="cyan"/>
                              </w:rPr>
                              <w:t>知识点讲解</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w14:anchorId="1FC58608" id="_x0000_t202" coordsize="21600,21600" o:spt="202" path="m,l,21600r21600,l21600,xe">
                <v:stroke joinstyle="miter"/>
                <v:path gradientshapeok="t" o:connecttype="rect"/>
              </v:shapetype>
              <v:shape id="文本框 8" o:spid="_x0000_s1026" type="#_x0000_t202" alt="www.szzx100.com江南汇教育网" style="position:absolute;left:0;text-align:left;margin-left:83.8pt;margin-top:42.35pt;width:1in;height:2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" fillcolor="#00b0f0" strokeweight=".5pt">
                <v:textbox>
                  <w:txbxContent>
                    <w:p w:rsidR="00D57922" w:rsidRDefault="00D57922" w:rsidP="00D57922">
                      <w:pPr>
                        <w:rPr>
                          <w:b/>
                          <w:bCs/>
                          <w:highlight w:val="red"/>
                        </w:rPr>
                      </w:pPr>
                      <w:r>
                        <w:rPr>
                          <w:rFonts w:hint="eastAsia"/>
                          <w:b/>
                          <w:bCs/>
                          <w:highlight w:val="cyan"/>
                        </w:rPr>
                        <w:t>知识点讲解</w:t>
                      </w:r>
                    </w:p>
                  </w:txbxContent>
                </v:textbox>
              </v:shape>
            </w:pict>
          </mc:Fallback>
        </mc:AlternateContent>
      </w:r>
    </w:p>
    <w:p w:rsidR="00D57922" w:rsidRPr="00D57922" w:rsidRDefault="00D57922" w:rsidP="00D57922">
      <w:pPr>
        <w:spacing w:line="360" w:lineRule="auto"/>
        <w:rPr>
          <w:rFonts w:ascii="Times New Roman" w:eastAsia="宋体" w:hAnsi="Times New Roman" w:cs="Times New Roman"/>
          <w:szCs w:val="21"/>
        </w:rPr>
      </w:pPr>
    </w:p>
    <w:p w:rsidR="00D57922" w:rsidRPr="00D57922" w:rsidRDefault="00D57922" w:rsidP="00D57922">
      <w:pPr>
        <w:spacing w:line="360" w:lineRule="auto"/>
        <w:rPr>
          <w:rFonts w:ascii="Times New Roman" w:eastAsia="宋体" w:hAnsi="Times New Roman" w:cs="Times New Roman"/>
          <w:szCs w:val="21"/>
        </w:rPr>
      </w:pP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b/>
          <w:kern w:val="0"/>
          <w:szCs w:val="21"/>
        </w:rPr>
        <w:t xml:space="preserve">           </w:t>
      </w:r>
      <w:r w:rsidRPr="00D57922">
        <w:rPr>
          <w:rFonts w:ascii="Times New Roman" w:eastAsia="宋体" w:hAnsi="Times New Roman" w:cs="Times New Roman"/>
          <w:b/>
          <w:noProof/>
          <w:kern w:val="0"/>
          <w:szCs w:val="21"/>
        </w:rPr>
        <w:drawing>
          <wp:inline distT="0" distB="0" distL="0" distR="0" wp14:anchorId="43E51082" wp14:editId="45B72B5C">
            <wp:extent cx="5113655" cy="355155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tretch>
                      <a:fillRect/>
                    </a:stretch>
                  </pic:blipFill>
                  <pic:spPr>
                    <a:xfrm>
                      <a:off x="0" y="0"/>
                      <a:ext cx="5113655" cy="3551555"/>
                    </a:xfrm>
                    <a:prstGeom prst="rect">
                      <a:avLst/>
                    </a:prstGeom>
                    <a:noFill/>
                    <a:ln w="9525">
                      <a:noFill/>
                      <a:miter lim="800000"/>
                      <a:headEnd/>
                      <a:tailEnd/>
                    </a:ln>
                  </pic:spPr>
                </pic:pic>
              </a:graphicData>
            </a:graphic>
          </wp:inline>
        </w:drawing>
      </w:r>
    </w:p>
    <w:p w:rsidR="00D57922" w:rsidRPr="00D57922" w:rsidRDefault="00D57922" w:rsidP="00D57922">
      <w:pPr>
        <w:adjustRightInd w:val="0"/>
        <w:snapToGrid w:val="0"/>
        <w:spacing w:line="360" w:lineRule="auto"/>
        <w:rPr>
          <w:rFonts w:ascii="Times New Roman" w:eastAsia="宋体" w:hAnsi="Times New Roman" w:cs="Times New Roman"/>
          <w:b/>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color w:val="000000"/>
          <w:szCs w:val="21"/>
        </w:rPr>
      </w:pPr>
      <w:r w:rsidRPr="00D57922">
        <w:rPr>
          <w:rFonts w:ascii="Times New Roman" w:eastAsia="宋体" w:hAnsi="Times New Roman" w:cs="Times New Roman"/>
          <w:b/>
          <w:color w:val="000000"/>
          <w:szCs w:val="21"/>
        </w:rPr>
        <w:t>句子类型</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kern w:val="0"/>
          <w:szCs w:val="21"/>
        </w:rPr>
      </w:pPr>
      <w:r w:rsidRPr="00D57922">
        <w:rPr>
          <w:rFonts w:ascii="Times New Roman" w:eastAsia="宋体" w:hAnsi="Times New Roman" w:cs="Times New Roman"/>
          <w:b/>
          <w:bCs/>
          <w:kern w:val="0"/>
          <w:szCs w:val="21"/>
        </w:rPr>
        <w:t>简单句的分类</w:t>
      </w:r>
      <w:r w:rsidRPr="00D57922">
        <w:rPr>
          <w:rFonts w:ascii="Times New Roman" w:eastAsia="宋体" w:hAnsi="Times New Roman" w:cs="Times New Roman" w:hint="eastAsia"/>
          <w:b/>
          <w:bCs/>
          <w:kern w:val="0"/>
          <w:szCs w:val="21"/>
        </w:rPr>
        <w:t>：</w:t>
      </w:r>
      <w:r w:rsidRPr="00D57922">
        <w:rPr>
          <w:rFonts w:ascii="Times New Roman" w:eastAsia="宋体" w:hAnsi="Times New Roman" w:cs="Times New Roman"/>
          <w:kern w:val="0"/>
          <w:szCs w:val="21"/>
        </w:rPr>
        <w:t>在英语中，句子按使用的目的分为四大类：陈述句、疑问句、祈使句、感叹句。</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1417"/>
        <w:gridCol w:w="2977"/>
        <w:gridCol w:w="3827"/>
      </w:tblGrid>
      <w:tr w:rsidR="00D57922" w:rsidRPr="00D57922" w:rsidTr="009C0CC5">
        <w:trPr>
          <w:trHeight w:val="310"/>
        </w:trPr>
        <w:tc>
          <w:tcPr>
            <w:tcW w:w="2302" w:type="dxa"/>
            <w:gridSpan w:val="2"/>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分类</w:t>
            </w:r>
          </w:p>
        </w:tc>
        <w:tc>
          <w:tcPr>
            <w:tcW w:w="297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例句</w:t>
            </w:r>
          </w:p>
        </w:tc>
        <w:tc>
          <w:tcPr>
            <w:tcW w:w="382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用途</w:t>
            </w:r>
          </w:p>
        </w:tc>
      </w:tr>
      <w:tr w:rsidR="00D57922" w:rsidRPr="00D57922" w:rsidTr="009C0CC5">
        <w:trPr>
          <w:trHeight w:val="310"/>
        </w:trPr>
        <w:tc>
          <w:tcPr>
            <w:tcW w:w="885"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陈述句</w:t>
            </w: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肯定句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I have a new dress.</w:t>
            </w:r>
          </w:p>
        </w:tc>
        <w:tc>
          <w:tcPr>
            <w:tcW w:w="3827"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描述意见、事情或者说明说话人的看法</w:t>
            </w:r>
          </w:p>
        </w:tc>
      </w:tr>
      <w:tr w:rsidR="00D57922" w:rsidRPr="00D57922" w:rsidTr="009C0CC5">
        <w:trPr>
          <w:trHeight w:val="303"/>
        </w:trPr>
        <w:tc>
          <w:tcPr>
            <w:tcW w:w="885"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否定句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He doesn't do well in PE.</w:t>
            </w:r>
          </w:p>
        </w:tc>
        <w:tc>
          <w:tcPr>
            <w:tcW w:w="3827"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r>
      <w:tr w:rsidR="00D57922" w:rsidRPr="00D57922" w:rsidTr="009C0CC5">
        <w:trPr>
          <w:trHeight w:val="310"/>
        </w:trPr>
        <w:tc>
          <w:tcPr>
            <w:tcW w:w="885"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疑问句</w:t>
            </w: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一般疑问句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Are you in Grade 6?</w:t>
            </w:r>
          </w:p>
        </w:tc>
        <w:tc>
          <w:tcPr>
            <w:tcW w:w="3827"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用于提出问题</w:t>
            </w:r>
          </w:p>
        </w:tc>
      </w:tr>
      <w:tr w:rsidR="00D57922" w:rsidRPr="00D57922" w:rsidTr="009C0CC5">
        <w:trPr>
          <w:trHeight w:val="303"/>
        </w:trPr>
        <w:tc>
          <w:tcPr>
            <w:tcW w:w="885"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特殊疑问句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When’s your birthday?</w:t>
            </w:r>
          </w:p>
        </w:tc>
        <w:tc>
          <w:tcPr>
            <w:tcW w:w="3827"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r>
      <w:tr w:rsidR="00D57922" w:rsidRPr="00D57922" w:rsidTr="009C0CC5">
        <w:trPr>
          <w:trHeight w:val="303"/>
        </w:trPr>
        <w:tc>
          <w:tcPr>
            <w:tcW w:w="885"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选择疑问句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Is your friend a boy or a girl?</w:t>
            </w:r>
          </w:p>
        </w:tc>
        <w:tc>
          <w:tcPr>
            <w:tcW w:w="3827"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r>
      <w:tr w:rsidR="00D57922" w:rsidRPr="00D57922" w:rsidTr="009C0CC5">
        <w:trPr>
          <w:trHeight w:val="303"/>
        </w:trPr>
        <w:tc>
          <w:tcPr>
            <w:tcW w:w="885"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祈使句</w:t>
            </w: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肯定</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Close the door, please.</w:t>
            </w:r>
          </w:p>
        </w:tc>
        <w:tc>
          <w:tcPr>
            <w:tcW w:w="3827" w:type="dxa"/>
            <w:vMerge w:val="restart"/>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表示命令、建议或者要求等</w:t>
            </w:r>
          </w:p>
        </w:tc>
      </w:tr>
      <w:tr w:rsidR="00D57922" w:rsidRPr="00D57922" w:rsidTr="009C0CC5">
        <w:trPr>
          <w:trHeight w:val="303"/>
        </w:trPr>
        <w:tc>
          <w:tcPr>
            <w:tcW w:w="885"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c>
          <w:tcPr>
            <w:tcW w:w="141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否定</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Don't be late again.</w:t>
            </w:r>
          </w:p>
        </w:tc>
        <w:tc>
          <w:tcPr>
            <w:tcW w:w="3827" w:type="dxa"/>
            <w:vMerge/>
            <w:vAlign w:val="center"/>
          </w:tcPr>
          <w:p w:rsidR="00D57922" w:rsidRPr="00D57922" w:rsidRDefault="00D57922" w:rsidP="00D57922">
            <w:pPr>
              <w:spacing w:line="360" w:lineRule="auto"/>
              <w:rPr>
                <w:rFonts w:ascii="Times New Roman" w:eastAsia="宋体" w:hAnsi="Times New Roman" w:cs="Times New Roman"/>
                <w:kern w:val="0"/>
                <w:szCs w:val="21"/>
              </w:rPr>
            </w:pPr>
          </w:p>
        </w:tc>
      </w:tr>
      <w:tr w:rsidR="00D57922" w:rsidRPr="00D57922" w:rsidTr="009C0CC5">
        <w:trPr>
          <w:trHeight w:val="320"/>
        </w:trPr>
        <w:tc>
          <w:tcPr>
            <w:tcW w:w="2302" w:type="dxa"/>
            <w:gridSpan w:val="2"/>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lastRenderedPageBreak/>
              <w:t>感叹句</w:t>
            </w:r>
          </w:p>
        </w:tc>
        <w:tc>
          <w:tcPr>
            <w:tcW w:w="2977" w:type="dxa"/>
            <w:vAlign w:val="center"/>
          </w:tcPr>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What a nice present!</w:t>
            </w:r>
          </w:p>
        </w:tc>
        <w:tc>
          <w:tcPr>
            <w:tcW w:w="3827" w:type="dxa"/>
            <w:vAlign w:val="center"/>
          </w:tcPr>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表示惊讶、喜悦、赞美、厌恶等感情</w:t>
            </w:r>
          </w:p>
        </w:tc>
      </w:tr>
    </w:tbl>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陈述句</w:t>
      </w:r>
      <w:r w:rsidRPr="00D57922">
        <w:rPr>
          <w:rFonts w:ascii="Times New Roman" w:eastAsia="宋体" w:hAnsi="Times New Roman" w:cs="Times New Roman" w:hint="eastAsia"/>
          <w:b/>
          <w:szCs w:val="21"/>
        </w:rPr>
        <w:t>：</w:t>
      </w:r>
      <w:r w:rsidRPr="00D57922">
        <w:rPr>
          <w:rFonts w:ascii="Times New Roman" w:eastAsia="宋体" w:hAnsi="Times New Roman" w:cs="Times New Roman"/>
          <w:kern w:val="0"/>
          <w:szCs w:val="21"/>
        </w:rPr>
        <w:t>是陈述一个事实或者</w:t>
      </w:r>
      <w:r w:rsidRPr="00D57922">
        <w:rPr>
          <w:rFonts w:ascii="Times New Roman" w:eastAsia="宋体" w:hAnsi="Times New Roman" w:cs="Times New Roman"/>
          <w:color w:val="000000"/>
          <w:kern w:val="0"/>
          <w:szCs w:val="21"/>
        </w:rPr>
        <w:t>说话人</w:t>
      </w:r>
      <w:r w:rsidRPr="00D57922">
        <w:rPr>
          <w:rFonts w:ascii="Times New Roman" w:eastAsia="宋体" w:hAnsi="Times New Roman" w:cs="Times New Roman"/>
          <w:kern w:val="0"/>
          <w:szCs w:val="21"/>
        </w:rPr>
        <w:t>的看法。它包括肯定句和</w:t>
      </w:r>
      <w:hyperlink r:id="rId9" w:tgtFrame="_blank" w:history="1">
        <w:r w:rsidRPr="00D57922">
          <w:rPr>
            <w:rFonts w:ascii="Times New Roman" w:eastAsia="宋体" w:hAnsi="Times New Roman" w:cs="Times New Roman"/>
            <w:kern w:val="0"/>
            <w:szCs w:val="21"/>
          </w:rPr>
          <w:t>否定句</w:t>
        </w:r>
      </w:hyperlink>
      <w:r w:rsidRPr="00D57922">
        <w:rPr>
          <w:rFonts w:ascii="Times New Roman" w:eastAsia="宋体" w:hAnsi="Times New Roman" w:cs="Times New Roman"/>
          <w:kern w:val="0"/>
          <w:szCs w:val="21"/>
        </w:rPr>
        <w:t>两种。</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Cs/>
          <w:szCs w:val="21"/>
        </w:rPr>
      </w:pPr>
      <w:r w:rsidRPr="00D57922">
        <w:rPr>
          <w:rFonts w:ascii="Times New Roman" w:eastAsia="宋体" w:hAnsi="Times New Roman" w:cs="Times New Roman"/>
          <w:b/>
          <w:noProof/>
          <w:szCs w:val="21"/>
        </w:rPr>
        <mc:AlternateContent>
          <mc:Choice Requires="wps">
            <w:drawing>
              <wp:anchor distT="0" distB="0" distL="114300" distR="114300" simplePos="0" relativeHeight="251662336" behindDoc="0" locked="0" layoutInCell="1" allowOverlap="1" wp14:anchorId="1F0743FD" wp14:editId="74C7F309">
                <wp:simplePos x="0" y="0"/>
                <wp:positionH relativeFrom="column">
                  <wp:posOffset>509905</wp:posOffset>
                </wp:positionH>
                <wp:positionV relativeFrom="paragraph">
                  <wp:posOffset>66040</wp:posOffset>
                </wp:positionV>
                <wp:extent cx="113665" cy="497205"/>
                <wp:effectExtent l="0" t="0" r="19685" b="17145"/>
                <wp:wrapNone/>
                <wp:docPr id="32" name="左大括号 32" descr="www.szzx100.com江南汇教育网"/>
                <wp:cNvGraphicFramePr/>
                <a:graphic xmlns:a="http://schemas.openxmlformats.org/drawingml/2006/main">
                  <a:graphicData uri="http://schemas.microsoft.com/office/word/2010/wordprocessingShape">
                    <wps:wsp>
                      <wps:cNvSpPr/>
                      <wps:spPr bwMode="auto">
                        <a:xfrm>
                          <a:off x="0" y="0"/>
                          <a:ext cx="113665" cy="497205"/>
                        </a:xfrm>
                        <a:prstGeom prst="leftBrace">
                          <a:avLst>
                            <a:gd name="adj1" fmla="val 36453"/>
                            <a:gd name="adj2" fmla="val 50000"/>
                          </a:avLst>
                        </a:prstGeom>
                        <a:noFill/>
                        <a:ln w="9525">
                          <a:solidFill>
                            <a:srgbClr val="000000"/>
                          </a:solidFill>
                          <a:round/>
                        </a:ln>
                      </wps:spPr>
                      <wps:bodyPr rot="0" vert="horz" wrap="square" lIns="91440" tIns="45720" rIns="91440" bIns="45720" anchor="t" anchorCtr="0" upright="1"/>
                    </wps:wsp>
                  </a:graphicData>
                </a:graphic>
              </wp:anchor>
            </w:drawing>
          </mc:Choice>
          <mc:Fallback>
            <w:pict>
              <v:shapetype w14:anchorId="1FE7B79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2" o:spid="_x0000_s1026" type="#_x0000_t87" alt="www.szzx100.com江南汇教育网" style="position:absolute;left:0;text-align:left;margin-left:40.15pt;margin-top:5.2pt;width:8.95pt;height:39.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"/>
            </w:pict>
          </mc:Fallback>
        </mc:AlternateContent>
      </w:r>
      <w:r w:rsidRPr="00D57922">
        <w:rPr>
          <w:rFonts w:ascii="Times New Roman" w:eastAsia="宋体" w:hAnsi="Times New Roman" w:cs="Times New Roman"/>
          <w:b/>
          <w:szCs w:val="21"/>
        </w:rPr>
        <w:t xml:space="preserve">          </w:t>
      </w:r>
      <w:r w:rsidRPr="00D57922">
        <w:rPr>
          <w:rFonts w:ascii="Times New Roman" w:eastAsia="宋体" w:hAnsi="Times New Roman" w:cs="Times New Roman"/>
          <w:b/>
          <w:szCs w:val="21"/>
        </w:rPr>
        <w:t>肯定句：</w:t>
      </w:r>
      <w:r w:rsidRPr="00D57922">
        <w:rPr>
          <w:rFonts w:ascii="Times New Roman" w:eastAsia="宋体" w:hAnsi="Times New Roman" w:cs="Times New Roman"/>
          <w:bCs/>
          <w:szCs w:val="21"/>
        </w:rPr>
        <w:t>对事物做出肯定判断的句子。</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陈述句</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b/>
          <w:szCs w:val="21"/>
        </w:rPr>
        <w:t xml:space="preserve">          </w:t>
      </w:r>
      <w:r w:rsidRPr="00D57922">
        <w:rPr>
          <w:rFonts w:ascii="Times New Roman" w:eastAsia="宋体" w:hAnsi="Times New Roman" w:cs="Times New Roman"/>
          <w:b/>
          <w:szCs w:val="21"/>
        </w:rPr>
        <w:t>否定句：</w:t>
      </w:r>
      <w:r w:rsidRPr="00D57922">
        <w:rPr>
          <w:rFonts w:ascii="Times New Roman" w:eastAsia="宋体" w:hAnsi="Times New Roman" w:cs="Times New Roman"/>
          <w:bCs/>
          <w:szCs w:val="21"/>
        </w:rPr>
        <w:t>含有</w:t>
      </w:r>
      <w:r w:rsidRPr="00D57922">
        <w:rPr>
          <w:rFonts w:ascii="Times New Roman" w:eastAsia="宋体" w:hAnsi="Times New Roman" w:cs="Times New Roman"/>
          <w:bCs/>
          <w:szCs w:val="21"/>
        </w:rPr>
        <w:t>“</w:t>
      </w:r>
      <w:r w:rsidRPr="00D57922">
        <w:rPr>
          <w:rFonts w:ascii="Times New Roman" w:eastAsia="宋体" w:hAnsi="Times New Roman" w:cs="Times New Roman"/>
          <w:bCs/>
          <w:szCs w:val="21"/>
        </w:rPr>
        <w:t>不、</w:t>
      </w:r>
      <w:r w:rsidRPr="00D57922">
        <w:rPr>
          <w:rFonts w:ascii="Times New Roman" w:eastAsia="宋体" w:hAnsi="Times New Roman" w:cs="Times New Roman"/>
          <w:szCs w:val="21"/>
        </w:rPr>
        <w:t>没有、完全不是，完全不</w:t>
      </w:r>
      <w:r w:rsidRPr="00D57922">
        <w:rPr>
          <w:rFonts w:ascii="Times New Roman" w:eastAsia="宋体" w:hAnsi="Times New Roman" w:cs="Times New Roman"/>
          <w:szCs w:val="21"/>
        </w:rPr>
        <w:t>”</w:t>
      </w:r>
      <w:r w:rsidRPr="00D57922">
        <w:rPr>
          <w:rFonts w:ascii="Times New Roman" w:eastAsia="宋体" w:hAnsi="Times New Roman" w:cs="Times New Roman"/>
          <w:szCs w:val="21"/>
        </w:rPr>
        <w:t>等否定意思的词的句子。</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1.</w:t>
      </w:r>
      <w:r w:rsidRPr="00D57922">
        <w:rPr>
          <w:rFonts w:ascii="Times New Roman" w:eastAsia="宋体" w:hAnsi="Times New Roman" w:cs="Times New Roman"/>
          <w:szCs w:val="21"/>
        </w:rPr>
        <w:t xml:space="preserve"> Lucy likes playing sports.</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2.</w:t>
      </w:r>
      <w:r w:rsidRPr="00D57922">
        <w:rPr>
          <w:rFonts w:ascii="Times New Roman" w:eastAsia="宋体" w:hAnsi="Times New Roman" w:cs="Times New Roman"/>
          <w:szCs w:val="21"/>
        </w:rPr>
        <w:t xml:space="preserve"> They were not at school yesterday.</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1.</w:t>
      </w:r>
      <w:r w:rsidRPr="00D57922">
        <w:rPr>
          <w:rFonts w:ascii="Times New Roman" w:eastAsia="宋体" w:hAnsi="Times New Roman" w:cs="Times New Roman"/>
          <w:szCs w:val="21"/>
        </w:rPr>
        <w:t>我不擅长弹钢琴。</w:t>
      </w:r>
      <w:r w:rsidRPr="00D57922">
        <w:rPr>
          <w:rFonts w:ascii="Times New Roman" w:eastAsia="宋体" w:hAnsi="Times New Roman" w:cs="Times New Roman"/>
          <w:szCs w:val="21"/>
        </w:rPr>
        <w:t>____________________________________________</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2.</w:t>
      </w:r>
      <w:r w:rsidRPr="00D57922">
        <w:rPr>
          <w:rFonts w:ascii="Times New Roman" w:eastAsia="宋体" w:hAnsi="Times New Roman" w:cs="Times New Roman"/>
          <w:szCs w:val="21"/>
        </w:rPr>
        <w:t>他经常放学后打篮球。</w:t>
      </w:r>
      <w:r w:rsidRPr="00D57922">
        <w:rPr>
          <w:rFonts w:ascii="Times New Roman" w:eastAsia="宋体" w:hAnsi="Times New Roman" w:cs="Times New Roman"/>
          <w:szCs w:val="21"/>
        </w:rPr>
        <w:t>___________________________________________</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1. I don’t do well in playing the piano. 2. He usually plays basketball after school.</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疑问句</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疑问句分为一般疑问句，特殊疑问句和选择疑问句。</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noProof/>
          <w:szCs w:val="21"/>
        </w:rPr>
        <mc:AlternateContent>
          <mc:Choice Requires="wps">
            <w:drawing>
              <wp:anchor distT="0" distB="0" distL="114300" distR="114300" simplePos="0" relativeHeight="251663360" behindDoc="0" locked="0" layoutInCell="1" allowOverlap="1" wp14:anchorId="35C38DF7" wp14:editId="2A2A1393">
                <wp:simplePos x="0" y="0"/>
                <wp:positionH relativeFrom="column">
                  <wp:posOffset>509905</wp:posOffset>
                </wp:positionH>
                <wp:positionV relativeFrom="paragraph">
                  <wp:posOffset>121920</wp:posOffset>
                </wp:positionV>
                <wp:extent cx="228600" cy="916305"/>
                <wp:effectExtent l="0" t="0" r="19050" b="17145"/>
                <wp:wrapNone/>
                <wp:docPr id="31" name="左大括号 31" descr="www.szzx100.com江南汇教育网"/>
                <wp:cNvGraphicFramePr/>
                <a:graphic xmlns:a="http://schemas.openxmlformats.org/drawingml/2006/main">
                  <a:graphicData uri="http://schemas.microsoft.com/office/word/2010/wordprocessingShape">
                    <wps:wsp>
                      <wps:cNvSpPr/>
                      <wps:spPr bwMode="auto">
                        <a:xfrm>
                          <a:off x="0" y="0"/>
                          <a:ext cx="228600" cy="916305"/>
                        </a:xfrm>
                        <a:prstGeom prst="leftBrace">
                          <a:avLst>
                            <a:gd name="adj1" fmla="val 33403"/>
                            <a:gd name="adj2" fmla="val 50000"/>
                          </a:avLst>
                        </a:prstGeom>
                        <a:noFill/>
                        <a:ln w="9525">
                          <a:solidFill>
                            <a:srgbClr val="000000"/>
                          </a:solidFill>
                          <a:round/>
                        </a:ln>
                      </wps:spPr>
                      <wps:bodyPr rot="0" vert="horz" wrap="square" lIns="91440" tIns="45720" rIns="91440" bIns="45720" anchor="t" anchorCtr="0" upright="1"/>
                    </wps:wsp>
                  </a:graphicData>
                </a:graphic>
              </wp:anchor>
            </w:drawing>
          </mc:Choice>
          <mc:Fallback>
            <w:pict>
              <v:shape w14:anchorId="237C40CD" id="左大括号 31" o:spid="_x0000_s1026" type="#_x0000_t87" alt="www.szzx100.com江南汇教育网" style="position:absolute;left:0;text-align:left;margin-left:40.15pt;margin-top:9.6pt;width:18pt;height:72.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"/>
            </w:pict>
          </mc:Fallback>
        </mc:AlternateContent>
      </w:r>
      <w:r w:rsidRPr="00D57922">
        <w:rPr>
          <w:rFonts w:ascii="Times New Roman" w:eastAsia="宋体" w:hAnsi="Times New Roman" w:cs="Times New Roman"/>
          <w:szCs w:val="21"/>
        </w:rPr>
        <w:t xml:space="preserve">            </w:t>
      </w:r>
      <w:r w:rsidRPr="00D57922">
        <w:rPr>
          <w:rFonts w:ascii="Times New Roman" w:eastAsia="宋体" w:hAnsi="Times New Roman" w:cs="Times New Roman"/>
          <w:b/>
          <w:szCs w:val="21"/>
        </w:rPr>
        <w:t>一般疑问句</w:t>
      </w:r>
      <w:r w:rsidRPr="00D57922">
        <w:rPr>
          <w:rFonts w:ascii="Times New Roman" w:eastAsia="宋体" w:hAnsi="Times New Roman" w:cs="Times New Roman"/>
          <w:szCs w:val="21"/>
        </w:rPr>
        <w:t>：</w:t>
      </w:r>
      <w:r w:rsidRPr="00D57922">
        <w:rPr>
          <w:rFonts w:ascii="Times New Roman" w:eastAsia="宋体" w:hAnsi="Times New Roman" w:cs="Times New Roman"/>
          <w:szCs w:val="21"/>
        </w:rPr>
        <w:t>be</w:t>
      </w:r>
      <w:r w:rsidRPr="00D57922">
        <w:rPr>
          <w:rFonts w:ascii="Times New Roman" w:eastAsia="宋体" w:hAnsi="Times New Roman" w:cs="Times New Roman"/>
          <w:szCs w:val="21"/>
        </w:rPr>
        <w:t>动词，助动词或者情态动词开头的问句。</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b/>
          <w:szCs w:val="21"/>
        </w:rPr>
        <w:t>疑问句</w:t>
      </w:r>
      <w:r w:rsidRPr="00D57922">
        <w:rPr>
          <w:rFonts w:ascii="Times New Roman" w:eastAsia="宋体" w:hAnsi="Times New Roman" w:cs="Times New Roman"/>
          <w:szCs w:val="21"/>
        </w:rPr>
        <w:t xml:space="preserve">     </w:t>
      </w:r>
      <w:r w:rsidRPr="00D57922">
        <w:rPr>
          <w:rFonts w:ascii="Times New Roman" w:eastAsia="宋体" w:hAnsi="Times New Roman" w:cs="Times New Roman"/>
          <w:b/>
          <w:szCs w:val="21"/>
        </w:rPr>
        <w:t>特殊疑问句</w:t>
      </w:r>
      <w:r w:rsidRPr="00D57922">
        <w:rPr>
          <w:rFonts w:ascii="Times New Roman" w:eastAsia="宋体" w:hAnsi="Times New Roman" w:cs="Times New Roman"/>
          <w:szCs w:val="21"/>
        </w:rPr>
        <w:t>：特殊疑问句引导的问句。</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w:t>
      </w:r>
      <w:r w:rsidRPr="00D57922">
        <w:rPr>
          <w:rFonts w:ascii="Times New Roman" w:eastAsia="宋体" w:hAnsi="Times New Roman" w:cs="Times New Roman"/>
          <w:b/>
          <w:szCs w:val="21"/>
        </w:rPr>
        <w:t>选择疑问句</w:t>
      </w:r>
      <w:r w:rsidRPr="00D57922">
        <w:rPr>
          <w:rFonts w:ascii="Times New Roman" w:eastAsia="宋体" w:hAnsi="Times New Roman" w:cs="Times New Roman"/>
          <w:szCs w:val="21"/>
        </w:rPr>
        <w:t>：通常提出两种情况要求对于做出选择，代表词</w:t>
      </w:r>
      <w:r w:rsidRPr="00D57922">
        <w:rPr>
          <w:rFonts w:ascii="Times New Roman" w:eastAsia="宋体" w:hAnsi="Times New Roman" w:cs="Times New Roman"/>
          <w:szCs w:val="21"/>
        </w:rPr>
        <w:t>or</w:t>
      </w:r>
      <w:r w:rsidRPr="00D57922">
        <w:rPr>
          <w:rFonts w:ascii="Times New Roman" w:eastAsia="宋体" w:hAnsi="Times New Roman" w:cs="Times New Roman"/>
          <w:szCs w:val="21"/>
        </w:rPr>
        <w:t>。</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napToGrid w:val="0"/>
        <w:spacing w:line="360" w:lineRule="auto"/>
        <w:rPr>
          <w:rFonts w:ascii="Times New Roman" w:eastAsia="宋体" w:hAnsi="Times New Roman" w:cs="Times New Roman"/>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1.</w:t>
      </w:r>
      <w:r w:rsidRPr="00D57922">
        <w:rPr>
          <w:rFonts w:ascii="Times New Roman" w:eastAsia="宋体" w:hAnsi="Times New Roman" w:cs="Times New Roman"/>
          <w:szCs w:val="21"/>
        </w:rPr>
        <w:t>What did you do last night?</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2.</w:t>
      </w:r>
      <w:r w:rsidRPr="00D57922">
        <w:rPr>
          <w:rFonts w:ascii="Times New Roman" w:eastAsia="宋体" w:hAnsi="Times New Roman" w:cs="Times New Roman"/>
          <w:szCs w:val="21"/>
        </w:rPr>
        <w:t>Do you like your English teacher?</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 xml:space="preserve">3. </w:t>
      </w:r>
      <w:r w:rsidRPr="00D57922">
        <w:rPr>
          <w:rFonts w:ascii="Times New Roman" w:eastAsia="宋体" w:hAnsi="Times New Roman" w:cs="Times New Roman"/>
          <w:szCs w:val="21"/>
        </w:rPr>
        <w:t>Is your mother a teacher or a worker?</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1.</w:t>
      </w:r>
      <w:r w:rsidRPr="00D57922">
        <w:rPr>
          <w:rFonts w:ascii="Times New Roman" w:eastAsia="宋体" w:hAnsi="Times New Roman" w:cs="Times New Roman"/>
          <w:szCs w:val="21"/>
        </w:rPr>
        <w:t>你喜欢打篮球还是游泳？</w:t>
      </w:r>
      <w:r w:rsidRPr="00D57922">
        <w:rPr>
          <w:rFonts w:ascii="Times New Roman" w:eastAsia="宋体" w:hAnsi="Times New Roman" w:cs="Times New Roman"/>
          <w:b/>
          <w:szCs w:val="21"/>
        </w:rPr>
        <w:t>_________________________________________________</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2.</w:t>
      </w:r>
      <w:r w:rsidRPr="00D57922">
        <w:rPr>
          <w:rFonts w:ascii="Times New Roman" w:eastAsia="宋体" w:hAnsi="Times New Roman" w:cs="Times New Roman"/>
          <w:szCs w:val="21"/>
        </w:rPr>
        <w:t>你明天什么时候去跑步？</w:t>
      </w:r>
      <w:r w:rsidRPr="00D57922">
        <w:rPr>
          <w:rFonts w:ascii="Times New Roman" w:eastAsia="宋体" w:hAnsi="Times New Roman" w:cs="Times New Roman"/>
          <w:b/>
          <w:szCs w:val="21"/>
        </w:rPr>
        <w:t>_________________________________________________</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1. Do you like playing basketball or swimming?  2. What time will you go running tomorrow?</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感叹句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4860"/>
        <w:gridCol w:w="3886"/>
      </w:tblGrid>
      <w:tr w:rsidR="00D57922" w:rsidRPr="00D57922" w:rsidTr="009C0CC5">
        <w:trPr>
          <w:jc w:val="center"/>
        </w:trPr>
        <w:tc>
          <w:tcPr>
            <w:tcW w:w="950" w:type="dxa"/>
          </w:tcPr>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b/>
                <w:kern w:val="0"/>
                <w:szCs w:val="21"/>
              </w:rPr>
            </w:pPr>
            <w:r w:rsidRPr="00D57922">
              <w:rPr>
                <w:rFonts w:ascii="Times New Roman" w:eastAsia="宋体" w:hAnsi="Times New Roman" w:cs="Times New Roman"/>
                <w:b/>
                <w:kern w:val="0"/>
                <w:szCs w:val="21"/>
              </w:rPr>
              <w:t>引导词</w:t>
            </w:r>
          </w:p>
        </w:tc>
        <w:tc>
          <w:tcPr>
            <w:tcW w:w="4860" w:type="dxa"/>
          </w:tcPr>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b/>
                <w:kern w:val="0"/>
                <w:szCs w:val="21"/>
              </w:rPr>
            </w:pPr>
            <w:r w:rsidRPr="00D57922">
              <w:rPr>
                <w:rFonts w:ascii="Times New Roman" w:eastAsia="宋体" w:hAnsi="Times New Roman" w:cs="Times New Roman"/>
                <w:b/>
                <w:kern w:val="0"/>
                <w:szCs w:val="21"/>
              </w:rPr>
              <w:t>用法</w:t>
            </w:r>
          </w:p>
        </w:tc>
        <w:tc>
          <w:tcPr>
            <w:tcW w:w="3886" w:type="dxa"/>
          </w:tcPr>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b/>
                <w:kern w:val="0"/>
                <w:szCs w:val="21"/>
              </w:rPr>
            </w:pPr>
            <w:r w:rsidRPr="00D57922">
              <w:rPr>
                <w:rFonts w:ascii="Times New Roman" w:eastAsia="宋体" w:hAnsi="Times New Roman" w:cs="Times New Roman"/>
                <w:b/>
                <w:kern w:val="0"/>
                <w:szCs w:val="21"/>
              </w:rPr>
              <w:t>例句</w:t>
            </w:r>
          </w:p>
        </w:tc>
      </w:tr>
      <w:tr w:rsidR="00D57922" w:rsidRPr="00D57922" w:rsidTr="009C0CC5">
        <w:trPr>
          <w:jc w:val="center"/>
        </w:trPr>
        <w:tc>
          <w:tcPr>
            <w:tcW w:w="950" w:type="dxa"/>
          </w:tcPr>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kern w:val="0"/>
                <w:szCs w:val="21"/>
              </w:rPr>
            </w:pPr>
          </w:p>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kern w:val="0"/>
                <w:szCs w:val="21"/>
              </w:rPr>
            </w:pPr>
            <w:r w:rsidRPr="00D57922">
              <w:rPr>
                <w:rFonts w:ascii="Times New Roman" w:eastAsia="宋体" w:hAnsi="Times New Roman" w:cs="Times New Roman"/>
                <w:kern w:val="0"/>
                <w:szCs w:val="21"/>
              </w:rPr>
              <w:lastRenderedPageBreak/>
              <w:t>What</w:t>
            </w:r>
          </w:p>
        </w:tc>
        <w:tc>
          <w:tcPr>
            <w:tcW w:w="4860" w:type="dxa"/>
          </w:tcPr>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What + a / an +</w:t>
            </w:r>
            <w:r w:rsidRPr="00D57922">
              <w:rPr>
                <w:rFonts w:ascii="Times New Roman" w:eastAsia="宋体" w:hAnsi="Times New Roman" w:cs="Times New Roman"/>
                <w:szCs w:val="21"/>
              </w:rPr>
              <w:t>形容词</w:t>
            </w:r>
            <w:r w:rsidRPr="00D57922">
              <w:rPr>
                <w:rFonts w:ascii="Times New Roman" w:eastAsia="宋体" w:hAnsi="Times New Roman" w:cs="Times New Roman"/>
                <w:szCs w:val="21"/>
              </w:rPr>
              <w:t>+</w:t>
            </w:r>
            <w:r w:rsidRPr="00D57922">
              <w:rPr>
                <w:rFonts w:ascii="Times New Roman" w:eastAsia="宋体" w:hAnsi="Times New Roman" w:cs="Times New Roman"/>
                <w:szCs w:val="21"/>
              </w:rPr>
              <w:t>可数名词单数</w:t>
            </w:r>
            <w:r w:rsidRPr="00D57922">
              <w:rPr>
                <w:rFonts w:ascii="Times New Roman" w:eastAsia="宋体" w:hAnsi="Times New Roman" w:cs="Times New Roman"/>
                <w:szCs w:val="21"/>
              </w:rPr>
              <w:t>+(</w:t>
            </w:r>
            <w:r w:rsidRPr="00D57922">
              <w:rPr>
                <w:rFonts w:ascii="Times New Roman" w:eastAsia="宋体" w:hAnsi="Times New Roman" w:cs="Times New Roman"/>
                <w:szCs w:val="21"/>
              </w:rPr>
              <w:t>主语</w:t>
            </w:r>
            <w:r w:rsidRPr="00D57922">
              <w:rPr>
                <w:rFonts w:ascii="Times New Roman" w:eastAsia="宋体" w:hAnsi="Times New Roman" w:cs="Times New Roman"/>
                <w:szCs w:val="21"/>
              </w:rPr>
              <w:t>+</w:t>
            </w:r>
            <w:r w:rsidRPr="00D57922">
              <w:rPr>
                <w:rFonts w:ascii="Times New Roman" w:eastAsia="宋体" w:hAnsi="Times New Roman" w:cs="Times New Roman"/>
                <w:szCs w:val="21"/>
              </w:rPr>
              <w:t>谓语</w:t>
            </w:r>
            <w:r w:rsidRPr="00D57922">
              <w:rPr>
                <w:rFonts w:ascii="Times New Roman" w:eastAsia="宋体" w:hAnsi="Times New Roman" w:cs="Times New Roman"/>
                <w:szCs w:val="21"/>
              </w:rPr>
              <w:t>)</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What +</w:t>
            </w:r>
            <w:r w:rsidRPr="00D57922">
              <w:rPr>
                <w:rFonts w:ascii="Times New Roman" w:eastAsia="宋体" w:hAnsi="Times New Roman" w:cs="Times New Roman"/>
                <w:szCs w:val="21"/>
              </w:rPr>
              <w:t>形容词</w:t>
            </w:r>
            <w:r w:rsidRPr="00D57922">
              <w:rPr>
                <w:rFonts w:ascii="Times New Roman" w:eastAsia="宋体" w:hAnsi="Times New Roman" w:cs="Times New Roman"/>
                <w:szCs w:val="21"/>
              </w:rPr>
              <w:t>+</w:t>
            </w:r>
            <w:r w:rsidRPr="00D57922">
              <w:rPr>
                <w:rFonts w:ascii="Times New Roman" w:eastAsia="宋体" w:hAnsi="Times New Roman" w:cs="Times New Roman"/>
                <w:szCs w:val="21"/>
              </w:rPr>
              <w:t>不可数名词</w:t>
            </w:r>
            <w:r w:rsidRPr="00D57922">
              <w:rPr>
                <w:rFonts w:ascii="Times New Roman" w:eastAsia="宋体" w:hAnsi="Times New Roman" w:cs="Times New Roman"/>
                <w:szCs w:val="21"/>
              </w:rPr>
              <w:t>+(</w:t>
            </w:r>
            <w:r w:rsidRPr="00D57922">
              <w:rPr>
                <w:rFonts w:ascii="Times New Roman" w:eastAsia="宋体" w:hAnsi="Times New Roman" w:cs="Times New Roman"/>
                <w:szCs w:val="21"/>
              </w:rPr>
              <w:t>主语</w:t>
            </w:r>
            <w:r w:rsidRPr="00D57922">
              <w:rPr>
                <w:rFonts w:ascii="Times New Roman" w:eastAsia="宋体" w:hAnsi="Times New Roman" w:cs="Times New Roman"/>
                <w:szCs w:val="21"/>
              </w:rPr>
              <w:t>+</w:t>
            </w:r>
            <w:r w:rsidRPr="00D57922">
              <w:rPr>
                <w:rFonts w:ascii="Times New Roman" w:eastAsia="宋体" w:hAnsi="Times New Roman" w:cs="Times New Roman"/>
                <w:szCs w:val="21"/>
              </w:rPr>
              <w:t>谓语</w:t>
            </w:r>
            <w:r w:rsidRPr="00D57922">
              <w:rPr>
                <w:rFonts w:ascii="Times New Roman" w:eastAsia="宋体" w:hAnsi="Times New Roman" w:cs="Times New Roman"/>
                <w:szCs w:val="21"/>
              </w:rPr>
              <w:t>)</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b/>
                <w:kern w:val="0"/>
                <w:szCs w:val="21"/>
              </w:rPr>
            </w:pPr>
            <w:r w:rsidRPr="00D57922">
              <w:rPr>
                <w:rFonts w:ascii="Times New Roman" w:eastAsia="宋体" w:hAnsi="Times New Roman" w:cs="Times New Roman"/>
                <w:szCs w:val="21"/>
              </w:rPr>
              <w:t xml:space="preserve">What + </w:t>
            </w:r>
            <w:r w:rsidRPr="00D57922">
              <w:rPr>
                <w:rFonts w:ascii="Times New Roman" w:eastAsia="宋体" w:hAnsi="Times New Roman" w:cs="Times New Roman"/>
                <w:szCs w:val="21"/>
              </w:rPr>
              <w:t>形容词</w:t>
            </w:r>
            <w:r w:rsidRPr="00D57922">
              <w:rPr>
                <w:rFonts w:ascii="Times New Roman" w:eastAsia="宋体" w:hAnsi="Times New Roman" w:cs="Times New Roman"/>
                <w:szCs w:val="21"/>
              </w:rPr>
              <w:t>+</w:t>
            </w:r>
            <w:r w:rsidRPr="00D57922">
              <w:rPr>
                <w:rFonts w:ascii="Times New Roman" w:eastAsia="宋体" w:hAnsi="Times New Roman" w:cs="Times New Roman"/>
                <w:szCs w:val="21"/>
              </w:rPr>
              <w:t>可数名词复数</w:t>
            </w:r>
            <w:r w:rsidRPr="00D57922">
              <w:rPr>
                <w:rFonts w:ascii="Times New Roman" w:eastAsia="宋体" w:hAnsi="Times New Roman" w:cs="Times New Roman"/>
                <w:szCs w:val="21"/>
              </w:rPr>
              <w:t>+(</w:t>
            </w:r>
            <w:r w:rsidRPr="00D57922">
              <w:rPr>
                <w:rFonts w:ascii="Times New Roman" w:eastAsia="宋体" w:hAnsi="Times New Roman" w:cs="Times New Roman"/>
                <w:szCs w:val="21"/>
              </w:rPr>
              <w:t>主语</w:t>
            </w:r>
            <w:r w:rsidRPr="00D57922">
              <w:rPr>
                <w:rFonts w:ascii="Times New Roman" w:eastAsia="宋体" w:hAnsi="Times New Roman" w:cs="Times New Roman"/>
                <w:szCs w:val="21"/>
              </w:rPr>
              <w:t>+</w:t>
            </w:r>
            <w:r w:rsidRPr="00D57922">
              <w:rPr>
                <w:rFonts w:ascii="Times New Roman" w:eastAsia="宋体" w:hAnsi="Times New Roman" w:cs="Times New Roman"/>
                <w:szCs w:val="21"/>
              </w:rPr>
              <w:t>谓语</w:t>
            </w:r>
            <w:r w:rsidRPr="00D57922">
              <w:rPr>
                <w:rFonts w:ascii="Times New Roman" w:eastAsia="宋体" w:hAnsi="Times New Roman" w:cs="Times New Roman"/>
                <w:szCs w:val="21"/>
              </w:rPr>
              <w:t>)</w:t>
            </w:r>
          </w:p>
        </w:tc>
        <w:tc>
          <w:tcPr>
            <w:tcW w:w="3886" w:type="dxa"/>
          </w:tcPr>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What a delicious cake (it is)!</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What delicious coffee (it is)!</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b/>
                <w:kern w:val="0"/>
                <w:szCs w:val="21"/>
              </w:rPr>
            </w:pPr>
            <w:r w:rsidRPr="00D57922">
              <w:rPr>
                <w:rFonts w:ascii="Times New Roman" w:eastAsia="宋体" w:hAnsi="Times New Roman" w:cs="Times New Roman"/>
                <w:szCs w:val="21"/>
              </w:rPr>
              <w:t>What delicious cakes (they are)!</w:t>
            </w:r>
          </w:p>
        </w:tc>
      </w:tr>
      <w:tr w:rsidR="00D57922" w:rsidRPr="00D57922" w:rsidTr="009C0CC5">
        <w:trPr>
          <w:jc w:val="center"/>
        </w:trPr>
        <w:tc>
          <w:tcPr>
            <w:tcW w:w="950" w:type="dxa"/>
          </w:tcPr>
          <w:p w:rsidR="00D57922" w:rsidRPr="00D57922" w:rsidRDefault="00D57922" w:rsidP="00D57922">
            <w:pPr>
              <w:tabs>
                <w:tab w:val="left" w:pos="2310"/>
                <w:tab w:val="left" w:pos="4200"/>
                <w:tab w:val="left" w:pos="6090"/>
                <w:tab w:val="left" w:pos="7560"/>
                <w:tab w:val="left" w:pos="8222"/>
              </w:tabs>
              <w:spacing w:line="360" w:lineRule="auto"/>
              <w:jc w:val="center"/>
              <w:rPr>
                <w:rFonts w:ascii="Times New Roman" w:eastAsia="宋体" w:hAnsi="Times New Roman" w:cs="Times New Roman"/>
                <w:kern w:val="0"/>
                <w:szCs w:val="21"/>
              </w:rPr>
            </w:pPr>
            <w:r w:rsidRPr="00D57922">
              <w:rPr>
                <w:rFonts w:ascii="Times New Roman" w:eastAsia="宋体" w:hAnsi="Times New Roman" w:cs="Times New Roman"/>
                <w:kern w:val="0"/>
                <w:szCs w:val="21"/>
              </w:rPr>
              <w:lastRenderedPageBreak/>
              <w:t>How</w:t>
            </w:r>
          </w:p>
        </w:tc>
        <w:tc>
          <w:tcPr>
            <w:tcW w:w="4860" w:type="dxa"/>
          </w:tcPr>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 adj./adv.+ (</w:t>
            </w:r>
            <w:r w:rsidRPr="00D57922">
              <w:rPr>
                <w:rFonts w:ascii="Times New Roman" w:eastAsia="宋体" w:hAnsi="Times New Roman" w:cs="Times New Roman"/>
                <w:szCs w:val="21"/>
              </w:rPr>
              <w:t>主语</w:t>
            </w:r>
            <w:r w:rsidRPr="00D57922">
              <w:rPr>
                <w:rFonts w:ascii="Times New Roman" w:eastAsia="宋体" w:hAnsi="Times New Roman" w:cs="Times New Roman"/>
                <w:szCs w:val="21"/>
              </w:rPr>
              <w:t>+</w:t>
            </w:r>
            <w:r w:rsidRPr="00D57922">
              <w:rPr>
                <w:rFonts w:ascii="Times New Roman" w:eastAsia="宋体" w:hAnsi="Times New Roman" w:cs="Times New Roman"/>
                <w:szCs w:val="21"/>
              </w:rPr>
              <w:t>谓语</w:t>
            </w:r>
            <w:r w:rsidRPr="00D57922">
              <w:rPr>
                <w:rFonts w:ascii="Times New Roman" w:eastAsia="宋体" w:hAnsi="Times New Roman" w:cs="Times New Roman"/>
                <w:szCs w:val="21"/>
              </w:rPr>
              <w:t>)</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b/>
                <w:color w:val="FF0000"/>
                <w:kern w:val="0"/>
                <w:szCs w:val="21"/>
              </w:rPr>
            </w:pPr>
            <w:r w:rsidRPr="00D57922">
              <w:rPr>
                <w:rFonts w:ascii="Times New Roman" w:eastAsia="宋体" w:hAnsi="Times New Roman" w:cs="Times New Roman"/>
                <w:szCs w:val="21"/>
              </w:rPr>
              <w:t>How + adj.+ a / an +</w:t>
            </w:r>
            <w:r w:rsidRPr="00D57922">
              <w:rPr>
                <w:rFonts w:ascii="Times New Roman" w:eastAsia="宋体" w:hAnsi="Times New Roman" w:cs="Times New Roman"/>
                <w:szCs w:val="21"/>
              </w:rPr>
              <w:t>名词</w:t>
            </w:r>
            <w:r w:rsidRPr="00D57922">
              <w:rPr>
                <w:rFonts w:ascii="Times New Roman" w:eastAsia="宋体" w:hAnsi="Times New Roman" w:cs="Times New Roman"/>
                <w:szCs w:val="21"/>
              </w:rPr>
              <w:t>+(</w:t>
            </w:r>
            <w:r w:rsidRPr="00D57922">
              <w:rPr>
                <w:rFonts w:ascii="Times New Roman" w:eastAsia="宋体" w:hAnsi="Times New Roman" w:cs="Times New Roman"/>
                <w:szCs w:val="21"/>
              </w:rPr>
              <w:t>主语</w:t>
            </w:r>
            <w:r w:rsidRPr="00D57922">
              <w:rPr>
                <w:rFonts w:ascii="Times New Roman" w:eastAsia="宋体" w:hAnsi="Times New Roman" w:cs="Times New Roman"/>
                <w:szCs w:val="21"/>
              </w:rPr>
              <w:t>+</w:t>
            </w:r>
            <w:r w:rsidRPr="00D57922">
              <w:rPr>
                <w:rFonts w:ascii="Times New Roman" w:eastAsia="宋体" w:hAnsi="Times New Roman" w:cs="Times New Roman"/>
                <w:szCs w:val="21"/>
              </w:rPr>
              <w:t>谓语</w:t>
            </w:r>
            <w:r w:rsidRPr="00D57922">
              <w:rPr>
                <w:rFonts w:ascii="Times New Roman" w:eastAsia="宋体" w:hAnsi="Times New Roman" w:cs="Times New Roman"/>
                <w:szCs w:val="21"/>
              </w:rPr>
              <w:t>)</w:t>
            </w:r>
          </w:p>
        </w:tc>
        <w:tc>
          <w:tcPr>
            <w:tcW w:w="3886" w:type="dxa"/>
          </w:tcPr>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delicious (the cake is)!</w:t>
            </w:r>
          </w:p>
          <w:p w:rsidR="00D57922" w:rsidRPr="00D57922" w:rsidRDefault="00D57922" w:rsidP="00D57922">
            <w:pPr>
              <w:tabs>
                <w:tab w:val="left" w:pos="2310"/>
                <w:tab w:val="left" w:pos="4200"/>
                <w:tab w:val="left" w:pos="6090"/>
                <w:tab w:val="left" w:pos="7560"/>
                <w:tab w:val="left" w:pos="8222"/>
              </w:tabs>
              <w:spacing w:line="360" w:lineRule="auto"/>
              <w:rPr>
                <w:rFonts w:ascii="Times New Roman" w:eastAsia="宋体" w:hAnsi="Times New Roman" w:cs="Times New Roman"/>
                <w:b/>
                <w:kern w:val="0"/>
                <w:szCs w:val="21"/>
              </w:rPr>
            </w:pPr>
            <w:r w:rsidRPr="00D57922">
              <w:rPr>
                <w:rFonts w:ascii="Times New Roman" w:eastAsia="宋体" w:hAnsi="Times New Roman" w:cs="Times New Roman"/>
                <w:szCs w:val="21"/>
              </w:rPr>
              <w:t>How delicious a cake (it is)!</w:t>
            </w:r>
          </w:p>
        </w:tc>
      </w:tr>
    </w:tbl>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1.</w:t>
      </w:r>
      <w:r w:rsidRPr="00D57922">
        <w:rPr>
          <w:rFonts w:ascii="Times New Roman" w:eastAsia="宋体" w:hAnsi="Times New Roman" w:cs="Times New Roman"/>
          <w:szCs w:val="21"/>
        </w:rPr>
        <w:t>How beautiful the girl looks!</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2.</w:t>
      </w:r>
      <w:r w:rsidRPr="00D57922">
        <w:rPr>
          <w:rFonts w:ascii="Times New Roman" w:eastAsia="宋体" w:hAnsi="Times New Roman" w:cs="Times New Roman"/>
          <w:szCs w:val="21"/>
        </w:rPr>
        <w:t>What a sunny day!</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kern w:val="0"/>
          <w:szCs w:val="21"/>
        </w:rPr>
        <w:t>1.</w:t>
      </w:r>
      <w:r w:rsidRPr="00D57922">
        <w:rPr>
          <w:rFonts w:ascii="Times New Roman" w:eastAsia="宋体" w:hAnsi="Times New Roman" w:cs="Times New Roman"/>
          <w:kern w:val="0"/>
          <w:szCs w:val="21"/>
        </w:rPr>
        <w:t xml:space="preserve"> ______ a pretty girl she is!  </w:t>
      </w:r>
      <w:proofErr w:type="gramStart"/>
      <w:r w:rsidRPr="00D57922">
        <w:rPr>
          <w:rFonts w:ascii="Times New Roman" w:eastAsia="宋体" w:hAnsi="Times New Roman" w:cs="Times New Roman"/>
          <w:kern w:val="0"/>
          <w:szCs w:val="21"/>
        </w:rPr>
        <w:t>( What</w:t>
      </w:r>
      <w:proofErr w:type="gramEnd"/>
      <w:r w:rsidRPr="00D57922">
        <w:rPr>
          <w:rFonts w:ascii="Times New Roman" w:eastAsia="宋体" w:hAnsi="Times New Roman" w:cs="Times New Roman"/>
          <w:kern w:val="0"/>
          <w:szCs w:val="21"/>
        </w:rPr>
        <w:t>/How )</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b/>
          <w:szCs w:val="21"/>
        </w:rPr>
        <w:t>2.</w:t>
      </w:r>
      <w:r w:rsidRPr="00D57922">
        <w:rPr>
          <w:rFonts w:ascii="Times New Roman" w:eastAsia="宋体" w:hAnsi="Times New Roman" w:cs="Times New Roman"/>
          <w:szCs w:val="21"/>
        </w:rPr>
        <w:t xml:space="preserve"> ______ kind teachers they are! </w:t>
      </w:r>
      <w:proofErr w:type="gramStart"/>
      <w:r w:rsidRPr="00D57922">
        <w:rPr>
          <w:rFonts w:ascii="Times New Roman" w:eastAsia="宋体" w:hAnsi="Times New Roman" w:cs="Times New Roman"/>
          <w:szCs w:val="21"/>
        </w:rPr>
        <w:t>( What</w:t>
      </w:r>
      <w:proofErr w:type="gramEnd"/>
      <w:r w:rsidRPr="00D57922">
        <w:rPr>
          <w:rFonts w:ascii="Times New Roman" w:eastAsia="宋体" w:hAnsi="Times New Roman" w:cs="Times New Roman"/>
          <w:szCs w:val="21"/>
        </w:rPr>
        <w:t>/How )</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3.</w:t>
      </w:r>
      <w:r w:rsidRPr="00D57922">
        <w:rPr>
          <w:rFonts w:ascii="Times New Roman" w:eastAsia="宋体" w:hAnsi="Times New Roman" w:cs="Times New Roman"/>
          <w:szCs w:val="21"/>
        </w:rPr>
        <w:t xml:space="preserve"> ________ quickly the boy is running! </w:t>
      </w:r>
      <w:proofErr w:type="gramStart"/>
      <w:r w:rsidRPr="00D57922">
        <w:rPr>
          <w:rFonts w:ascii="Times New Roman" w:eastAsia="宋体" w:hAnsi="Times New Roman" w:cs="Times New Roman"/>
          <w:szCs w:val="21"/>
        </w:rPr>
        <w:t>( What</w:t>
      </w:r>
      <w:proofErr w:type="gramEnd"/>
      <w:r w:rsidRPr="00D57922">
        <w:rPr>
          <w:rFonts w:ascii="Times New Roman" w:eastAsia="宋体" w:hAnsi="Times New Roman" w:cs="Times New Roman"/>
          <w:szCs w:val="21"/>
        </w:rPr>
        <w:t>/How )</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What</w:t>
      </w:r>
      <w:r w:rsidRPr="00D57922">
        <w:rPr>
          <w:rFonts w:ascii="Times New Roman" w:eastAsia="宋体" w:hAnsi="Times New Roman" w:cs="Times New Roman"/>
          <w:b/>
          <w:color w:val="FF0000"/>
          <w:szCs w:val="21"/>
        </w:rPr>
        <w:t>；</w:t>
      </w:r>
      <w:r w:rsidRPr="00D57922">
        <w:rPr>
          <w:rFonts w:ascii="Times New Roman" w:eastAsia="宋体" w:hAnsi="Times New Roman" w:cs="Times New Roman"/>
          <w:b/>
          <w:color w:val="FF0000"/>
          <w:szCs w:val="21"/>
        </w:rPr>
        <w:t>What</w:t>
      </w:r>
      <w:r w:rsidRPr="00D57922">
        <w:rPr>
          <w:rFonts w:ascii="Times New Roman" w:eastAsia="宋体" w:hAnsi="Times New Roman" w:cs="Times New Roman"/>
          <w:b/>
          <w:color w:val="FF0000"/>
          <w:szCs w:val="21"/>
        </w:rPr>
        <w:t>；</w:t>
      </w:r>
      <w:r w:rsidRPr="00D57922">
        <w:rPr>
          <w:rFonts w:ascii="Times New Roman" w:eastAsia="宋体" w:hAnsi="Times New Roman" w:cs="Times New Roman"/>
          <w:b/>
          <w:color w:val="FF0000"/>
          <w:szCs w:val="21"/>
        </w:rPr>
        <w:t>How</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祈使句</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表请求、命令、劝告、警告、禁止等，句子以动词原形开头。</w:t>
      </w:r>
    </w:p>
    <w:p w:rsidR="00D57922" w:rsidRPr="00D57922" w:rsidRDefault="00D57922" w:rsidP="00D57922">
      <w:pPr>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 xml:space="preserve">1. </w:t>
      </w:r>
      <w:r w:rsidRPr="00D57922">
        <w:rPr>
          <w:rFonts w:ascii="Times New Roman" w:eastAsia="宋体" w:hAnsi="Times New Roman" w:cs="Times New Roman"/>
          <w:b/>
          <w:szCs w:val="21"/>
        </w:rPr>
        <w:t>肯定结构</w:t>
      </w:r>
      <w:r w:rsidRPr="00D57922">
        <w:rPr>
          <w:rFonts w:ascii="Times New Roman" w:eastAsia="宋体" w:hAnsi="Times New Roman" w:cs="Times New Roman"/>
          <w:b/>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Do</w:t>
      </w:r>
      <w:r w:rsidRPr="00D57922">
        <w:rPr>
          <w:rFonts w:ascii="Times New Roman" w:eastAsia="宋体" w:hAnsi="Times New Roman" w:cs="Times New Roman"/>
          <w:szCs w:val="21"/>
        </w:rPr>
        <w:t>型</w:t>
      </w:r>
      <w:r w:rsidRPr="00D57922">
        <w:rPr>
          <w:rFonts w:ascii="Times New Roman" w:eastAsia="宋体" w:hAnsi="Times New Roman" w:cs="Times New Roman"/>
          <w:szCs w:val="21"/>
        </w:rPr>
        <w:t>(</w:t>
      </w:r>
      <w:r w:rsidRPr="00D57922">
        <w:rPr>
          <w:rFonts w:ascii="Times New Roman" w:eastAsia="宋体" w:hAnsi="Times New Roman" w:cs="Times New Roman"/>
          <w:szCs w:val="21"/>
        </w:rPr>
        <w:t>即</w:t>
      </w:r>
      <w:r w:rsidRPr="00D57922">
        <w:rPr>
          <w:rFonts w:ascii="Times New Roman" w:eastAsia="宋体" w:hAnsi="Times New Roman" w:cs="Times New Roman"/>
          <w:szCs w:val="21"/>
        </w:rPr>
        <w:t>:</w:t>
      </w:r>
      <w:r w:rsidRPr="00D57922">
        <w:rPr>
          <w:rFonts w:ascii="Times New Roman" w:eastAsia="宋体" w:hAnsi="Times New Roman" w:cs="Times New Roman"/>
          <w:szCs w:val="21"/>
        </w:rPr>
        <w:t>动词原形</w:t>
      </w:r>
      <w:r w:rsidRPr="00D57922">
        <w:rPr>
          <w:rFonts w:ascii="Times New Roman" w:eastAsia="宋体" w:hAnsi="Times New Roman" w:cs="Times New Roman"/>
          <w:szCs w:val="21"/>
        </w:rPr>
        <w:t>(+</w:t>
      </w:r>
      <w:r w:rsidRPr="00D57922">
        <w:rPr>
          <w:rFonts w:ascii="Times New Roman" w:eastAsia="宋体" w:hAnsi="Times New Roman" w:cs="Times New Roman"/>
          <w:szCs w:val="21"/>
        </w:rPr>
        <w:t>宾语</w:t>
      </w:r>
      <w:r w:rsidRPr="00D57922">
        <w:rPr>
          <w:rFonts w:ascii="Times New Roman" w:eastAsia="宋体" w:hAnsi="Times New Roman" w:cs="Times New Roman"/>
          <w:szCs w:val="21"/>
        </w:rPr>
        <w:t>)+</w:t>
      </w:r>
      <w:r w:rsidRPr="00D57922">
        <w:rPr>
          <w:rFonts w:ascii="Times New Roman" w:eastAsia="宋体" w:hAnsi="Times New Roman" w:cs="Times New Roman"/>
          <w:szCs w:val="21"/>
        </w:rPr>
        <w:t>其它成分</w:t>
      </w:r>
      <w:r w:rsidRPr="00D57922">
        <w:rPr>
          <w:rFonts w:ascii="Times New Roman" w:eastAsia="宋体" w:hAnsi="Times New Roman" w:cs="Times New Roman"/>
          <w:szCs w:val="21"/>
        </w:rPr>
        <w:t>)</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 Please have a seat here. </w:t>
      </w:r>
      <w:r w:rsidRPr="00D57922">
        <w:rPr>
          <w:rFonts w:ascii="Times New Roman" w:eastAsia="宋体" w:hAnsi="Times New Roman" w:cs="Times New Roman"/>
          <w:szCs w:val="21"/>
        </w:rPr>
        <w:t>请这边坐。</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有的祈使句在意思明确的情况下</w:t>
      </w:r>
      <w:r w:rsidRPr="00D57922">
        <w:rPr>
          <w:rFonts w:ascii="Times New Roman" w:eastAsia="宋体" w:hAnsi="Times New Roman" w:cs="Times New Roman"/>
          <w:szCs w:val="21"/>
        </w:rPr>
        <w:t>,</w:t>
      </w:r>
      <w:r w:rsidRPr="00D57922">
        <w:rPr>
          <w:rFonts w:ascii="Times New Roman" w:eastAsia="宋体" w:hAnsi="Times New Roman" w:cs="Times New Roman"/>
          <w:szCs w:val="21"/>
        </w:rPr>
        <w:t>动词可省略。如</w:t>
      </w:r>
      <w:r w:rsidRPr="00D57922">
        <w:rPr>
          <w:rFonts w:ascii="Times New Roman" w:eastAsia="宋体" w:hAnsi="Times New Roman" w:cs="Times New Roman"/>
          <w:szCs w:val="21"/>
        </w:rPr>
        <w:t xml:space="preserve">:This way, please. = Go this way, please. </w:t>
      </w:r>
      <w:r w:rsidRPr="00D57922">
        <w:rPr>
          <w:rFonts w:ascii="Times New Roman" w:eastAsia="宋体" w:hAnsi="Times New Roman" w:cs="Times New Roman"/>
          <w:szCs w:val="21"/>
        </w:rPr>
        <w:t>请这边走。</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Be</w:t>
      </w:r>
      <w:r w:rsidRPr="00D57922">
        <w:rPr>
          <w:rFonts w:ascii="Times New Roman" w:eastAsia="宋体" w:hAnsi="Times New Roman" w:cs="Times New Roman"/>
          <w:szCs w:val="21"/>
        </w:rPr>
        <w:t>型</w:t>
      </w:r>
      <w:r w:rsidRPr="00D57922">
        <w:rPr>
          <w:rFonts w:ascii="Times New Roman" w:eastAsia="宋体" w:hAnsi="Times New Roman" w:cs="Times New Roman"/>
          <w:szCs w:val="21"/>
        </w:rPr>
        <w:t>(</w:t>
      </w:r>
      <w:r w:rsidRPr="00D57922">
        <w:rPr>
          <w:rFonts w:ascii="Times New Roman" w:eastAsia="宋体" w:hAnsi="Times New Roman" w:cs="Times New Roman"/>
          <w:szCs w:val="21"/>
        </w:rPr>
        <w:t>即</w:t>
      </w:r>
      <w:r w:rsidRPr="00D57922">
        <w:rPr>
          <w:rFonts w:ascii="Times New Roman" w:eastAsia="宋体" w:hAnsi="Times New Roman" w:cs="Times New Roman"/>
          <w:szCs w:val="21"/>
        </w:rPr>
        <w:t xml:space="preserve">:Be + </w:t>
      </w:r>
      <w:r w:rsidRPr="00D57922">
        <w:rPr>
          <w:rFonts w:ascii="Times New Roman" w:eastAsia="宋体" w:hAnsi="Times New Roman" w:cs="Times New Roman"/>
          <w:szCs w:val="21"/>
        </w:rPr>
        <w:t>表语</w:t>
      </w:r>
      <w:r w:rsidRPr="00D57922">
        <w:rPr>
          <w:rFonts w:ascii="Times New Roman" w:eastAsia="宋体" w:hAnsi="Times New Roman" w:cs="Times New Roman"/>
          <w:szCs w:val="21"/>
        </w:rPr>
        <w:t>(</w:t>
      </w:r>
      <w:r w:rsidRPr="00D57922">
        <w:rPr>
          <w:rFonts w:ascii="Times New Roman" w:eastAsia="宋体" w:hAnsi="Times New Roman" w:cs="Times New Roman"/>
          <w:szCs w:val="21"/>
        </w:rPr>
        <w:t>名词或形容词</w:t>
      </w:r>
      <w:r w:rsidRPr="00D57922">
        <w:rPr>
          <w:rFonts w:ascii="Times New Roman" w:eastAsia="宋体" w:hAnsi="Times New Roman" w:cs="Times New Roman"/>
          <w:szCs w:val="21"/>
        </w:rPr>
        <w:t>)+</w:t>
      </w:r>
      <w:r w:rsidRPr="00D57922">
        <w:rPr>
          <w:rFonts w:ascii="Times New Roman" w:eastAsia="宋体" w:hAnsi="Times New Roman" w:cs="Times New Roman"/>
          <w:szCs w:val="21"/>
        </w:rPr>
        <w:t>其它成分</w:t>
      </w:r>
      <w:r w:rsidRPr="00D57922">
        <w:rPr>
          <w:rFonts w:ascii="Times New Roman" w:eastAsia="宋体" w:hAnsi="Times New Roman" w:cs="Times New Roman"/>
          <w:szCs w:val="21"/>
        </w:rPr>
        <w:t>)</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 Be a good boy! </w:t>
      </w:r>
      <w:r w:rsidRPr="00D57922">
        <w:rPr>
          <w:rFonts w:ascii="Times New Roman" w:eastAsia="宋体" w:hAnsi="Times New Roman" w:cs="Times New Roman"/>
          <w:szCs w:val="21"/>
        </w:rPr>
        <w:t>要做一个好孩子</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3</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Let</w:t>
      </w:r>
      <w:r w:rsidRPr="00D57922">
        <w:rPr>
          <w:rFonts w:ascii="Times New Roman" w:eastAsia="宋体" w:hAnsi="Times New Roman" w:cs="Times New Roman"/>
          <w:szCs w:val="21"/>
        </w:rPr>
        <w:t>型</w:t>
      </w:r>
      <w:r w:rsidRPr="00D57922">
        <w:rPr>
          <w:rFonts w:ascii="Times New Roman" w:eastAsia="宋体" w:hAnsi="Times New Roman" w:cs="Times New Roman"/>
          <w:szCs w:val="21"/>
        </w:rPr>
        <w:t>(</w:t>
      </w:r>
      <w:r w:rsidRPr="00D57922">
        <w:rPr>
          <w:rFonts w:ascii="Times New Roman" w:eastAsia="宋体" w:hAnsi="Times New Roman" w:cs="Times New Roman"/>
          <w:szCs w:val="21"/>
        </w:rPr>
        <w:t>即</w:t>
      </w:r>
      <w:r w:rsidRPr="00D57922">
        <w:rPr>
          <w:rFonts w:ascii="Times New Roman" w:eastAsia="宋体" w:hAnsi="Times New Roman" w:cs="Times New Roman"/>
          <w:szCs w:val="21"/>
        </w:rPr>
        <w:t xml:space="preserve">:Let + </w:t>
      </w:r>
      <w:r w:rsidRPr="00D57922">
        <w:rPr>
          <w:rFonts w:ascii="Times New Roman" w:eastAsia="宋体" w:hAnsi="Times New Roman" w:cs="Times New Roman"/>
          <w:szCs w:val="21"/>
        </w:rPr>
        <w:t>宾语</w:t>
      </w:r>
      <w:r w:rsidRPr="00D57922">
        <w:rPr>
          <w:rFonts w:ascii="Times New Roman" w:eastAsia="宋体" w:hAnsi="Times New Roman" w:cs="Times New Roman"/>
          <w:szCs w:val="21"/>
        </w:rPr>
        <w:t xml:space="preserve"> + </w:t>
      </w:r>
      <w:r w:rsidRPr="00D57922">
        <w:rPr>
          <w:rFonts w:ascii="Times New Roman" w:eastAsia="宋体" w:hAnsi="Times New Roman" w:cs="Times New Roman"/>
          <w:szCs w:val="21"/>
        </w:rPr>
        <w:t>动词原形</w:t>
      </w:r>
      <w:r w:rsidRPr="00D57922">
        <w:rPr>
          <w:rFonts w:ascii="Times New Roman" w:eastAsia="宋体" w:hAnsi="Times New Roman" w:cs="Times New Roman"/>
          <w:szCs w:val="21"/>
        </w:rPr>
        <w:t xml:space="preserve"> + </w:t>
      </w:r>
      <w:r w:rsidRPr="00D57922">
        <w:rPr>
          <w:rFonts w:ascii="Times New Roman" w:eastAsia="宋体" w:hAnsi="Times New Roman" w:cs="Times New Roman"/>
          <w:szCs w:val="21"/>
        </w:rPr>
        <w:t>其它成分</w:t>
      </w:r>
      <w:r w:rsidRPr="00D57922">
        <w:rPr>
          <w:rFonts w:ascii="Times New Roman" w:eastAsia="宋体" w:hAnsi="Times New Roman" w:cs="Times New Roman"/>
          <w:szCs w:val="21"/>
        </w:rPr>
        <w:t>)</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:Let me help you. </w:t>
      </w:r>
      <w:r w:rsidRPr="00D57922">
        <w:rPr>
          <w:rFonts w:ascii="Times New Roman" w:eastAsia="宋体" w:hAnsi="Times New Roman" w:cs="Times New Roman"/>
          <w:szCs w:val="21"/>
        </w:rPr>
        <w:t>让我来帮你。</w:t>
      </w:r>
    </w:p>
    <w:p w:rsidR="00D57922" w:rsidRPr="00D57922" w:rsidRDefault="00D57922" w:rsidP="00D57922">
      <w:pPr>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 xml:space="preserve">2. </w:t>
      </w:r>
      <w:r w:rsidRPr="00D57922">
        <w:rPr>
          <w:rFonts w:ascii="Times New Roman" w:eastAsia="宋体" w:hAnsi="Times New Roman" w:cs="Times New Roman"/>
          <w:b/>
          <w:szCs w:val="21"/>
        </w:rPr>
        <w:t>否定结构</w:t>
      </w:r>
      <w:r w:rsidRPr="00D57922">
        <w:rPr>
          <w:rFonts w:ascii="Times New Roman" w:eastAsia="宋体" w:hAnsi="Times New Roman" w:cs="Times New Roman"/>
          <w:b/>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Do</w:t>
      </w:r>
      <w:r w:rsidRPr="00D57922">
        <w:rPr>
          <w:rFonts w:ascii="Times New Roman" w:eastAsia="宋体" w:hAnsi="Times New Roman" w:cs="Times New Roman"/>
          <w:szCs w:val="21"/>
        </w:rPr>
        <w:t>型和</w:t>
      </w:r>
      <w:r w:rsidRPr="00D57922">
        <w:rPr>
          <w:rFonts w:ascii="Times New Roman" w:eastAsia="宋体" w:hAnsi="Times New Roman" w:cs="Times New Roman"/>
          <w:szCs w:val="21"/>
        </w:rPr>
        <w:t>Be</w:t>
      </w:r>
      <w:r w:rsidRPr="00D57922">
        <w:rPr>
          <w:rFonts w:ascii="Times New Roman" w:eastAsia="宋体" w:hAnsi="Times New Roman" w:cs="Times New Roman"/>
          <w:szCs w:val="21"/>
        </w:rPr>
        <w:t>型的否定</w:t>
      </w:r>
      <w:proofErr w:type="gramStart"/>
      <w:r w:rsidRPr="00D57922">
        <w:rPr>
          <w:rFonts w:ascii="Times New Roman" w:eastAsia="宋体" w:hAnsi="Times New Roman" w:cs="Times New Roman"/>
          <w:szCs w:val="21"/>
        </w:rPr>
        <w:t>式都是</w:t>
      </w:r>
      <w:proofErr w:type="gramEnd"/>
      <w:r w:rsidRPr="00D57922">
        <w:rPr>
          <w:rFonts w:ascii="Times New Roman" w:eastAsia="宋体" w:hAnsi="Times New Roman" w:cs="Times New Roman"/>
          <w:szCs w:val="21"/>
        </w:rPr>
        <w:t>在句首加</w:t>
      </w:r>
      <w:r w:rsidRPr="00D57922">
        <w:rPr>
          <w:rFonts w:ascii="Times New Roman" w:eastAsia="宋体" w:hAnsi="Times New Roman" w:cs="Times New Roman"/>
          <w:szCs w:val="21"/>
        </w:rPr>
        <w:t>don't</w:t>
      </w:r>
      <w:r w:rsidRPr="00D57922">
        <w:rPr>
          <w:rFonts w:ascii="Times New Roman" w:eastAsia="宋体" w:hAnsi="Times New Roman" w:cs="Times New Roman"/>
          <w:szCs w:val="21"/>
        </w:rPr>
        <w:t>构成。</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:Don't forget me! </w:t>
      </w:r>
      <w:r w:rsidRPr="00D57922">
        <w:rPr>
          <w:rFonts w:ascii="Times New Roman" w:eastAsia="宋体" w:hAnsi="Times New Roman" w:cs="Times New Roman"/>
          <w:szCs w:val="21"/>
        </w:rPr>
        <w:t>不要忘记我</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 xml:space="preserve">Don't be late for school! </w:t>
      </w:r>
      <w:r w:rsidRPr="00D57922">
        <w:rPr>
          <w:rFonts w:ascii="Times New Roman" w:eastAsia="宋体" w:hAnsi="Times New Roman" w:cs="Times New Roman"/>
          <w:szCs w:val="21"/>
        </w:rPr>
        <w:t>上学不要迟到</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Let</w:t>
      </w:r>
      <w:r w:rsidRPr="00D57922">
        <w:rPr>
          <w:rFonts w:ascii="Times New Roman" w:eastAsia="宋体" w:hAnsi="Times New Roman" w:cs="Times New Roman"/>
          <w:szCs w:val="21"/>
        </w:rPr>
        <w:t>型的否定式有两种</w:t>
      </w:r>
      <w:r w:rsidRPr="00D57922">
        <w:rPr>
          <w:rFonts w:ascii="Times New Roman" w:eastAsia="宋体" w:hAnsi="Times New Roman" w:cs="Times New Roman"/>
          <w:szCs w:val="21"/>
        </w:rPr>
        <w:t xml:space="preserve">:“Don't + let + </w:t>
      </w:r>
      <w:r w:rsidRPr="00D57922">
        <w:rPr>
          <w:rFonts w:ascii="Times New Roman" w:eastAsia="宋体" w:hAnsi="Times New Roman" w:cs="Times New Roman"/>
          <w:szCs w:val="21"/>
        </w:rPr>
        <w:t>宾语</w:t>
      </w:r>
      <w:r w:rsidRPr="00D57922">
        <w:rPr>
          <w:rFonts w:ascii="Times New Roman" w:eastAsia="宋体" w:hAnsi="Times New Roman" w:cs="Times New Roman"/>
          <w:szCs w:val="21"/>
        </w:rPr>
        <w:t xml:space="preserve"> + </w:t>
      </w:r>
      <w:r w:rsidRPr="00D57922">
        <w:rPr>
          <w:rFonts w:ascii="Times New Roman" w:eastAsia="宋体" w:hAnsi="Times New Roman" w:cs="Times New Roman"/>
          <w:szCs w:val="21"/>
        </w:rPr>
        <w:t>动词原形</w:t>
      </w:r>
      <w:r w:rsidRPr="00D57922">
        <w:rPr>
          <w:rFonts w:ascii="Times New Roman" w:eastAsia="宋体" w:hAnsi="Times New Roman" w:cs="Times New Roman"/>
          <w:szCs w:val="21"/>
        </w:rPr>
        <w:t xml:space="preserve"> + </w:t>
      </w:r>
      <w:r w:rsidRPr="00D57922">
        <w:rPr>
          <w:rFonts w:ascii="Times New Roman" w:eastAsia="宋体" w:hAnsi="Times New Roman" w:cs="Times New Roman"/>
          <w:szCs w:val="21"/>
        </w:rPr>
        <w:t>其它成分</w:t>
      </w:r>
      <w:r w:rsidRPr="00D57922">
        <w:rPr>
          <w:rFonts w:ascii="Times New Roman" w:eastAsia="宋体" w:hAnsi="Times New Roman" w:cs="Times New Roman"/>
          <w:szCs w:val="21"/>
        </w:rPr>
        <w:t>”</w:t>
      </w:r>
      <w:r w:rsidRPr="00D57922">
        <w:rPr>
          <w:rFonts w:ascii="Times New Roman" w:eastAsia="宋体" w:hAnsi="Times New Roman" w:cs="Times New Roman"/>
          <w:szCs w:val="21"/>
        </w:rPr>
        <w:t>和</w:t>
      </w:r>
      <w:r w:rsidRPr="00D57922">
        <w:rPr>
          <w:rFonts w:ascii="Times New Roman" w:eastAsia="宋体" w:hAnsi="Times New Roman" w:cs="Times New Roman"/>
          <w:szCs w:val="21"/>
        </w:rPr>
        <w:t xml:space="preserve">“Let + </w:t>
      </w:r>
      <w:r w:rsidRPr="00D57922">
        <w:rPr>
          <w:rFonts w:ascii="Times New Roman" w:eastAsia="宋体" w:hAnsi="Times New Roman" w:cs="Times New Roman"/>
          <w:szCs w:val="21"/>
        </w:rPr>
        <w:t>宾语</w:t>
      </w:r>
      <w:r w:rsidRPr="00D57922">
        <w:rPr>
          <w:rFonts w:ascii="Times New Roman" w:eastAsia="宋体" w:hAnsi="Times New Roman" w:cs="Times New Roman"/>
          <w:szCs w:val="21"/>
        </w:rPr>
        <w:t xml:space="preserve"> + not + </w:t>
      </w:r>
      <w:r w:rsidRPr="00D57922">
        <w:rPr>
          <w:rFonts w:ascii="Times New Roman" w:eastAsia="宋体" w:hAnsi="Times New Roman" w:cs="Times New Roman"/>
          <w:szCs w:val="21"/>
        </w:rPr>
        <w:t>动词原形</w:t>
      </w:r>
      <w:r w:rsidRPr="00D57922">
        <w:rPr>
          <w:rFonts w:ascii="Times New Roman" w:eastAsia="宋体" w:hAnsi="Times New Roman" w:cs="Times New Roman"/>
          <w:szCs w:val="21"/>
        </w:rPr>
        <w:t xml:space="preserve"> + </w:t>
      </w:r>
      <w:r w:rsidRPr="00D57922">
        <w:rPr>
          <w:rFonts w:ascii="Times New Roman" w:eastAsia="宋体" w:hAnsi="Times New Roman" w:cs="Times New Roman"/>
          <w:szCs w:val="21"/>
        </w:rPr>
        <w:t>其它成分</w:t>
      </w:r>
      <w:r w:rsidRPr="00D57922">
        <w:rPr>
          <w:rFonts w:ascii="Times New Roman" w:eastAsia="宋体" w:hAnsi="Times New Roman" w:cs="Times New Roman"/>
          <w:szCs w:val="21"/>
        </w:rPr>
        <w:t>”</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:Don't let him go. / Let him not go. </w:t>
      </w:r>
      <w:r w:rsidRPr="00D57922">
        <w:rPr>
          <w:rFonts w:ascii="Times New Roman" w:eastAsia="宋体" w:hAnsi="Times New Roman" w:cs="Times New Roman"/>
          <w:szCs w:val="21"/>
        </w:rPr>
        <w:t>别让他走。</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3</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有些可用</w:t>
      </w:r>
      <w:r w:rsidRPr="00D57922">
        <w:rPr>
          <w:rFonts w:ascii="Times New Roman" w:eastAsia="宋体" w:hAnsi="Times New Roman" w:cs="Times New Roman"/>
          <w:szCs w:val="21"/>
        </w:rPr>
        <w:t>no</w:t>
      </w:r>
      <w:r w:rsidRPr="00D57922">
        <w:rPr>
          <w:rFonts w:ascii="Times New Roman" w:eastAsia="宋体" w:hAnsi="Times New Roman" w:cs="Times New Roman"/>
          <w:szCs w:val="21"/>
        </w:rPr>
        <w:t>开头</w:t>
      </w:r>
      <w:r w:rsidRPr="00D57922">
        <w:rPr>
          <w:rFonts w:ascii="Times New Roman" w:eastAsia="宋体" w:hAnsi="Times New Roman" w:cs="Times New Roman"/>
          <w:szCs w:val="21"/>
        </w:rPr>
        <w:t>,</w:t>
      </w:r>
      <w:r w:rsidRPr="00D57922">
        <w:rPr>
          <w:rFonts w:ascii="Times New Roman" w:eastAsia="宋体" w:hAnsi="Times New Roman" w:cs="Times New Roman"/>
          <w:szCs w:val="21"/>
        </w:rPr>
        <w:t>用来表示禁止性的祈使句。</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:No smoking! </w:t>
      </w:r>
      <w:r w:rsidRPr="00D57922">
        <w:rPr>
          <w:rFonts w:ascii="Times New Roman" w:eastAsia="宋体" w:hAnsi="Times New Roman" w:cs="Times New Roman"/>
          <w:szCs w:val="21"/>
        </w:rPr>
        <w:t>禁止吸烟</w:t>
      </w:r>
      <w:r w:rsidRPr="00D57922">
        <w:rPr>
          <w:rFonts w:ascii="Times New Roman" w:eastAsia="宋体" w:hAnsi="Times New Roman" w:cs="Times New Roman"/>
          <w:szCs w:val="21"/>
        </w:rPr>
        <w:t xml:space="preserve">! No fishing! </w:t>
      </w:r>
      <w:r w:rsidRPr="00D57922">
        <w:rPr>
          <w:rFonts w:ascii="Times New Roman" w:eastAsia="宋体" w:hAnsi="Times New Roman" w:cs="Times New Roman"/>
          <w:szCs w:val="21"/>
        </w:rPr>
        <w:t>禁止钓鱼</w:t>
      </w:r>
      <w:r w:rsidRPr="00D57922">
        <w:rPr>
          <w:rFonts w:ascii="Times New Roman" w:eastAsia="宋体" w:hAnsi="Times New Roman" w:cs="Times New Roman"/>
          <w:szCs w:val="21"/>
        </w:rPr>
        <w:t>!</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lastRenderedPageBreak/>
        <w:t>【例题精讲】</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1.</w:t>
      </w:r>
      <w:r w:rsidRPr="00D57922">
        <w:rPr>
          <w:rFonts w:ascii="Times New Roman" w:eastAsia="宋体" w:hAnsi="Times New Roman" w:cs="Times New Roman"/>
          <w:szCs w:val="21"/>
        </w:rPr>
        <w:t xml:space="preserve"> Be quiet, please.</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w:t>
      </w:r>
      <w:r w:rsidRPr="00D57922">
        <w:rPr>
          <w:rFonts w:ascii="Times New Roman" w:eastAsia="宋体" w:hAnsi="Times New Roman" w:cs="Times New Roman"/>
          <w:b/>
          <w:szCs w:val="21"/>
        </w:rPr>
        <w:t>2.</w:t>
      </w:r>
      <w:r w:rsidRPr="00D57922">
        <w:rPr>
          <w:rFonts w:ascii="Times New Roman" w:eastAsia="宋体" w:hAnsi="Times New Roman" w:cs="Times New Roman"/>
          <w:szCs w:val="21"/>
        </w:rPr>
        <w:t xml:space="preserve"> No parking.</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判断下列句子是否为祈使句，如果是请在括号中写</w:t>
      </w:r>
      <w:r w:rsidRPr="00D57922">
        <w:rPr>
          <w:rFonts w:ascii="Times New Roman" w:eastAsia="宋体" w:hAnsi="Times New Roman" w:cs="Times New Roman"/>
          <w:szCs w:val="21"/>
        </w:rPr>
        <w:t>“Y”</w:t>
      </w:r>
      <w:r w:rsidRPr="00D57922">
        <w:rPr>
          <w:rFonts w:ascii="Times New Roman" w:eastAsia="宋体" w:hAnsi="Times New Roman" w:cs="Times New Roman"/>
          <w:szCs w:val="21"/>
        </w:rPr>
        <w:t>，若不是请写</w:t>
      </w:r>
      <w:r w:rsidRPr="00D57922">
        <w:rPr>
          <w:rFonts w:ascii="Times New Roman" w:eastAsia="宋体" w:hAnsi="Times New Roman" w:cs="Times New Roman"/>
          <w:szCs w:val="21"/>
        </w:rPr>
        <w:t>“N”</w:t>
      </w:r>
      <w:r w:rsidRPr="00D57922">
        <w:rPr>
          <w:rFonts w:ascii="Times New Roman" w:eastAsia="宋体" w:hAnsi="Times New Roman" w:cs="Times New Roman"/>
          <w:szCs w:val="21"/>
        </w:rPr>
        <w:t>并翻译成中文。</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1.Go and wash the dishes.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2.You cannot take the book out of the library.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3.Please keep the floor clean.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4.You’d better wear the school uniform.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5.Be early next time.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6.You should go to bed early.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7.Cheer up, boys and girls.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8.Don’t be so rude.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9.Let me have a look. (       )</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 xml:space="preserve">1. Y </w:t>
      </w:r>
      <w:r w:rsidRPr="00D57922">
        <w:rPr>
          <w:rFonts w:ascii="Times New Roman" w:eastAsia="宋体" w:hAnsi="Times New Roman" w:cs="Times New Roman"/>
          <w:b/>
          <w:color w:val="FF0000"/>
          <w:szCs w:val="21"/>
        </w:rPr>
        <w:t>去洗盘子</w:t>
      </w:r>
      <w:r w:rsidRPr="00D57922">
        <w:rPr>
          <w:rFonts w:ascii="Times New Roman" w:eastAsia="宋体" w:hAnsi="Times New Roman" w:cs="Times New Roman" w:hint="eastAsia"/>
          <w:b/>
          <w:color w:val="FF0000"/>
          <w:szCs w:val="21"/>
        </w:rPr>
        <w:t>。</w:t>
      </w:r>
      <w:r w:rsidRPr="00D57922">
        <w:rPr>
          <w:rFonts w:ascii="Times New Roman" w:eastAsia="宋体" w:hAnsi="Times New Roman" w:cs="Times New Roman" w:hint="eastAsia"/>
          <w:b/>
          <w:color w:val="FF0000"/>
          <w:szCs w:val="21"/>
        </w:rPr>
        <w:t xml:space="preserve">   </w:t>
      </w:r>
      <w:r w:rsidRPr="00D57922">
        <w:rPr>
          <w:rFonts w:ascii="Times New Roman" w:eastAsia="宋体" w:hAnsi="Times New Roman" w:cs="Times New Roman"/>
          <w:b/>
          <w:color w:val="FF0000"/>
          <w:szCs w:val="21"/>
        </w:rPr>
        <w:t xml:space="preserve">2. N </w:t>
      </w:r>
      <w:r w:rsidRPr="00D57922">
        <w:rPr>
          <w:rFonts w:ascii="Times New Roman" w:eastAsia="宋体" w:hAnsi="Times New Roman" w:cs="Times New Roman"/>
          <w:b/>
          <w:color w:val="FF0000"/>
          <w:szCs w:val="21"/>
        </w:rPr>
        <w:t>你不能把书带出图书馆。</w:t>
      </w:r>
      <w:r w:rsidRPr="00D57922">
        <w:rPr>
          <w:rFonts w:ascii="Times New Roman" w:eastAsia="宋体" w:hAnsi="Times New Roman" w:cs="Times New Roman"/>
          <w:b/>
          <w:color w:val="FF0000"/>
          <w:szCs w:val="21"/>
        </w:rPr>
        <w:t xml:space="preserve"> 3. Y </w:t>
      </w:r>
      <w:r w:rsidRPr="00D57922">
        <w:rPr>
          <w:rFonts w:ascii="Times New Roman" w:eastAsia="宋体" w:hAnsi="Times New Roman" w:cs="Times New Roman"/>
          <w:b/>
          <w:color w:val="FF0000"/>
          <w:szCs w:val="21"/>
        </w:rPr>
        <w:t>请保持地板清洁。</w:t>
      </w:r>
      <w:r w:rsidRPr="00D57922">
        <w:rPr>
          <w:rFonts w:ascii="Times New Roman" w:eastAsia="宋体" w:hAnsi="Times New Roman" w:cs="Times New Roman"/>
          <w:b/>
          <w:color w:val="FF0000"/>
          <w:szCs w:val="21"/>
        </w:rPr>
        <w:t xml:space="preserve">4. N </w:t>
      </w:r>
      <w:r w:rsidRPr="00D57922">
        <w:rPr>
          <w:rFonts w:ascii="Times New Roman" w:eastAsia="宋体" w:hAnsi="Times New Roman" w:cs="Times New Roman"/>
          <w:b/>
          <w:color w:val="FF0000"/>
          <w:szCs w:val="21"/>
        </w:rPr>
        <w:t>你最好穿校服。</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 xml:space="preserve">5. Y </w:t>
      </w:r>
      <w:r w:rsidRPr="00D57922">
        <w:rPr>
          <w:rFonts w:ascii="Times New Roman" w:eastAsia="宋体" w:hAnsi="Times New Roman" w:cs="Times New Roman"/>
          <w:b/>
          <w:color w:val="FF0000"/>
          <w:szCs w:val="21"/>
        </w:rPr>
        <w:t>下次早点。</w:t>
      </w:r>
      <w:r w:rsidRPr="00D57922">
        <w:rPr>
          <w:rFonts w:ascii="Times New Roman" w:eastAsia="宋体" w:hAnsi="Times New Roman" w:cs="Times New Roman"/>
          <w:b/>
          <w:color w:val="FF0000"/>
          <w:szCs w:val="21"/>
        </w:rPr>
        <w:t xml:space="preserve"> 6. N </w:t>
      </w:r>
      <w:r w:rsidRPr="00D57922">
        <w:rPr>
          <w:rFonts w:ascii="Times New Roman" w:eastAsia="宋体" w:hAnsi="Times New Roman" w:cs="Times New Roman"/>
          <w:b/>
          <w:color w:val="FF0000"/>
          <w:szCs w:val="21"/>
        </w:rPr>
        <w:t>你应该早睡。</w:t>
      </w:r>
      <w:r w:rsidRPr="00D57922">
        <w:rPr>
          <w:rFonts w:ascii="Times New Roman" w:eastAsia="宋体" w:hAnsi="Times New Roman" w:cs="Times New Roman"/>
          <w:b/>
          <w:color w:val="FF0000"/>
          <w:szCs w:val="21"/>
        </w:rPr>
        <w:t xml:space="preserve"> 7. Y </w:t>
      </w:r>
      <w:r w:rsidRPr="00D57922">
        <w:rPr>
          <w:rFonts w:ascii="Times New Roman" w:eastAsia="宋体" w:hAnsi="Times New Roman" w:cs="Times New Roman"/>
          <w:b/>
          <w:color w:val="FF0000"/>
          <w:szCs w:val="21"/>
        </w:rPr>
        <w:t>孩子们，振作起来。</w:t>
      </w:r>
      <w:r w:rsidRPr="00D57922">
        <w:rPr>
          <w:rFonts w:ascii="Times New Roman" w:eastAsia="宋体" w:hAnsi="Times New Roman" w:cs="Times New Roman"/>
          <w:b/>
          <w:color w:val="FF0000"/>
          <w:szCs w:val="21"/>
        </w:rPr>
        <w:t xml:space="preserve">8. Y </w:t>
      </w:r>
      <w:r w:rsidRPr="00D57922">
        <w:rPr>
          <w:rFonts w:ascii="Times New Roman" w:eastAsia="宋体" w:hAnsi="Times New Roman" w:cs="Times New Roman"/>
          <w:b/>
          <w:color w:val="FF0000"/>
          <w:szCs w:val="21"/>
        </w:rPr>
        <w:t>不要这么粗鲁。</w:t>
      </w:r>
      <w:r w:rsidRPr="00D57922">
        <w:rPr>
          <w:rFonts w:ascii="Times New Roman" w:eastAsia="宋体" w:hAnsi="Times New Roman" w:cs="Times New Roman"/>
          <w:b/>
          <w:color w:val="FF0000"/>
          <w:szCs w:val="21"/>
        </w:rPr>
        <w:t xml:space="preserve"> 9. Y </w:t>
      </w:r>
      <w:r w:rsidRPr="00D57922">
        <w:rPr>
          <w:rFonts w:ascii="Times New Roman" w:eastAsia="宋体" w:hAnsi="Times New Roman" w:cs="Times New Roman"/>
          <w:b/>
          <w:color w:val="FF0000"/>
          <w:szCs w:val="21"/>
        </w:rPr>
        <w:t>让我看看。</w:t>
      </w:r>
    </w:p>
    <w:p w:rsidR="00D57922" w:rsidRPr="00D57922" w:rsidRDefault="00D57922" w:rsidP="00D57922">
      <w:pPr>
        <w:adjustRightInd w:val="0"/>
        <w:snapToGrid w:val="0"/>
        <w:spacing w:line="360" w:lineRule="auto"/>
        <w:rPr>
          <w:rFonts w:ascii="Times New Roman" w:eastAsia="宋体" w:hAnsi="Times New Roman" w:cs="Times New Roman"/>
          <w:b/>
          <w:szCs w:val="21"/>
        </w:rPr>
      </w:pPr>
    </w:p>
    <w:p w:rsidR="00D57922" w:rsidRPr="00D57922" w:rsidRDefault="00D57922" w:rsidP="00D57922">
      <w:pPr>
        <w:adjustRightInd w:val="0"/>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句型转换</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陈述句变为一般疑问句</w:t>
      </w:r>
    </w:p>
    <w:p w:rsidR="00D57922" w:rsidRPr="00D57922" w:rsidRDefault="00D57922" w:rsidP="00D57922">
      <w:pPr>
        <w:spacing w:line="360" w:lineRule="auto"/>
        <w:rPr>
          <w:rFonts w:ascii="Times New Roman" w:eastAsia="宋体" w:hAnsi="Times New Roman" w:cs="Times New Roman"/>
          <w:b/>
          <w:kern w:val="0"/>
          <w:szCs w:val="21"/>
        </w:rPr>
      </w:pP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1</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三步走</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第一步：看一下原句有没有</w:t>
      </w:r>
      <w:r w:rsidRPr="00D57922">
        <w:rPr>
          <w:rFonts w:ascii="Times New Roman" w:eastAsia="宋体" w:hAnsi="Times New Roman" w:cs="Times New Roman"/>
          <w:kern w:val="0"/>
          <w:szCs w:val="21"/>
        </w:rPr>
        <w:t>be</w:t>
      </w:r>
      <w:r w:rsidRPr="00D57922">
        <w:rPr>
          <w:rFonts w:ascii="Times New Roman" w:eastAsia="宋体" w:hAnsi="Times New Roman" w:cs="Times New Roman"/>
          <w:kern w:val="0"/>
          <w:szCs w:val="21"/>
        </w:rPr>
        <w:t>动词（</w:t>
      </w:r>
      <w:r w:rsidRPr="00D57922">
        <w:rPr>
          <w:rFonts w:ascii="Times New Roman" w:eastAsia="宋体" w:hAnsi="Times New Roman" w:cs="Times New Roman"/>
          <w:kern w:val="0"/>
          <w:szCs w:val="21"/>
        </w:rPr>
        <w:t>am, is , are, was , were</w:t>
      </w:r>
      <w:r w:rsidRPr="00D57922">
        <w:rPr>
          <w:rFonts w:ascii="Times New Roman" w:eastAsia="宋体" w:hAnsi="Times New Roman" w:cs="Times New Roman"/>
          <w:kern w:val="0"/>
          <w:szCs w:val="21"/>
        </w:rPr>
        <w:t>），有则将</w:t>
      </w:r>
      <w:r w:rsidRPr="00D57922">
        <w:rPr>
          <w:rFonts w:ascii="Times New Roman" w:eastAsia="宋体" w:hAnsi="Times New Roman" w:cs="Times New Roman"/>
          <w:kern w:val="0"/>
          <w:szCs w:val="21"/>
        </w:rPr>
        <w:t>be</w:t>
      </w:r>
      <w:r w:rsidRPr="00D57922">
        <w:rPr>
          <w:rFonts w:ascii="Times New Roman" w:eastAsia="宋体" w:hAnsi="Times New Roman" w:cs="Times New Roman"/>
          <w:kern w:val="0"/>
          <w:szCs w:val="21"/>
        </w:rPr>
        <w:t>动词提到主语之前，</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即是：</w:t>
      </w:r>
      <w:r w:rsidRPr="00D57922">
        <w:rPr>
          <w:rFonts w:ascii="Times New Roman" w:eastAsia="宋体" w:hAnsi="Times New Roman" w:cs="Times New Roman"/>
          <w:kern w:val="0"/>
          <w:szCs w:val="21"/>
        </w:rPr>
        <w:t>be</w:t>
      </w:r>
      <w:r w:rsidRPr="00D57922">
        <w:rPr>
          <w:rFonts w:ascii="Times New Roman" w:eastAsia="宋体" w:hAnsi="Times New Roman" w:cs="Times New Roman"/>
          <w:kern w:val="0"/>
          <w:szCs w:val="21"/>
        </w:rPr>
        <w:t>动词</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主语</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第二步：看一下原句有没有情态动词（</w:t>
      </w:r>
      <w:r w:rsidRPr="00D57922">
        <w:rPr>
          <w:rFonts w:ascii="Times New Roman" w:eastAsia="宋体" w:hAnsi="Times New Roman" w:cs="Times New Roman"/>
          <w:kern w:val="0"/>
          <w:szCs w:val="21"/>
        </w:rPr>
        <w:t>can, should, may ,must , will, would, could……</w:t>
      </w:r>
      <w:r w:rsidRPr="00D57922">
        <w:rPr>
          <w:rFonts w:ascii="Times New Roman" w:eastAsia="宋体" w:hAnsi="Times New Roman" w:cs="Times New Roman"/>
          <w:kern w:val="0"/>
          <w:szCs w:val="21"/>
        </w:rPr>
        <w:t>），有则将情态动词提到主语之前，即是：情态动词</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主语</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第三步：在没有</w:t>
      </w:r>
      <w:r w:rsidRPr="00D57922">
        <w:rPr>
          <w:rFonts w:ascii="Times New Roman" w:eastAsia="宋体" w:hAnsi="Times New Roman" w:cs="Times New Roman"/>
          <w:kern w:val="0"/>
          <w:szCs w:val="21"/>
        </w:rPr>
        <w:t>be</w:t>
      </w:r>
      <w:r w:rsidRPr="00D57922">
        <w:rPr>
          <w:rFonts w:ascii="Times New Roman" w:eastAsia="宋体" w:hAnsi="Times New Roman" w:cs="Times New Roman"/>
          <w:kern w:val="0"/>
          <w:szCs w:val="21"/>
        </w:rPr>
        <w:t>动词和情态动词的情况下，就要请助动词（</w:t>
      </w:r>
      <w:r w:rsidRPr="00D57922">
        <w:rPr>
          <w:rFonts w:ascii="Times New Roman" w:eastAsia="宋体" w:hAnsi="Times New Roman" w:cs="Times New Roman"/>
          <w:kern w:val="0"/>
          <w:szCs w:val="21"/>
        </w:rPr>
        <w:t>do, does, did</w:t>
      </w:r>
      <w:r w:rsidRPr="00D57922">
        <w:rPr>
          <w:rFonts w:ascii="Times New Roman" w:eastAsia="宋体" w:hAnsi="Times New Roman" w:cs="Times New Roman"/>
          <w:kern w:val="0"/>
          <w:szCs w:val="21"/>
        </w:rPr>
        <w:t>）来帮忙。</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即：助动词（</w:t>
      </w:r>
      <w:r w:rsidRPr="00D57922">
        <w:rPr>
          <w:rFonts w:ascii="Times New Roman" w:eastAsia="宋体" w:hAnsi="Times New Roman" w:cs="Times New Roman"/>
          <w:kern w:val="0"/>
          <w:szCs w:val="21"/>
        </w:rPr>
        <w:t>do, does, did</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主语</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2</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一致原则</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即</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用什么提问则用什么回答</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3</w:t>
      </w:r>
      <w:r w:rsidRPr="00D57922">
        <w:rPr>
          <w:rFonts w:ascii="Times New Roman" w:eastAsia="宋体" w:hAnsi="Times New Roman" w:cs="Times New Roman"/>
          <w:kern w:val="0"/>
          <w:szCs w:val="21"/>
        </w:rPr>
        <w:t>）人称要注意第一人称要变成第二人称；</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4</w:t>
      </w:r>
      <w:r w:rsidRPr="00D57922">
        <w:rPr>
          <w:rFonts w:ascii="Times New Roman" w:eastAsia="宋体" w:hAnsi="Times New Roman" w:cs="Times New Roman"/>
          <w:kern w:val="0"/>
          <w:szCs w:val="21"/>
        </w:rPr>
        <w:t>）特别注意：如果肯定句中有</w:t>
      </w:r>
      <w:r w:rsidRPr="00D57922">
        <w:rPr>
          <w:rFonts w:ascii="Times New Roman" w:eastAsia="宋体" w:hAnsi="Times New Roman" w:cs="Times New Roman"/>
          <w:kern w:val="0"/>
          <w:szCs w:val="21"/>
        </w:rPr>
        <w:t>some</w:t>
      </w:r>
      <w:r w:rsidRPr="00D57922">
        <w:rPr>
          <w:rFonts w:ascii="Times New Roman" w:eastAsia="宋体" w:hAnsi="Times New Roman" w:cs="Times New Roman"/>
          <w:kern w:val="0"/>
          <w:szCs w:val="21"/>
        </w:rPr>
        <w:t>，在改为一般疑问句时，要把它变为</w:t>
      </w:r>
      <w:r w:rsidRPr="00D57922">
        <w:rPr>
          <w:rFonts w:ascii="Times New Roman" w:eastAsia="宋体" w:hAnsi="Times New Roman" w:cs="Times New Roman"/>
          <w:kern w:val="0"/>
          <w:szCs w:val="21"/>
        </w:rPr>
        <w:t>any</w:t>
      </w:r>
      <w:r w:rsidRPr="00D57922">
        <w:rPr>
          <w:rFonts w:ascii="Times New Roman" w:eastAsia="宋体" w:hAnsi="Times New Roman" w:cs="Times New Roman"/>
          <w:kern w:val="0"/>
          <w:szCs w:val="21"/>
        </w:rPr>
        <w:t>。</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lastRenderedPageBreak/>
        <w:t>1.</w:t>
      </w:r>
      <w:r w:rsidRPr="00D57922">
        <w:rPr>
          <w:rFonts w:ascii="Times New Roman" w:eastAsia="宋体" w:hAnsi="Times New Roman" w:cs="Times New Roman"/>
          <w:szCs w:val="21"/>
        </w:rPr>
        <w:t xml:space="preserve">She sometimes goes shopping with her </w:t>
      </w:r>
      <w:proofErr w:type="gramStart"/>
      <w:r w:rsidRPr="00D57922">
        <w:rPr>
          <w:rFonts w:ascii="Times New Roman" w:eastAsia="宋体" w:hAnsi="Times New Roman" w:cs="Times New Roman"/>
          <w:szCs w:val="21"/>
        </w:rPr>
        <w:t>parents._</w:t>
      </w:r>
      <w:proofErr w:type="gramEnd"/>
      <w:r w:rsidRPr="00D57922">
        <w:rPr>
          <w:rFonts w:ascii="Times New Roman" w:eastAsia="宋体" w:hAnsi="Times New Roman" w:cs="Times New Roman"/>
          <w:szCs w:val="21"/>
        </w:rPr>
        <w:t>____________________________________________</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2.</w:t>
      </w:r>
      <w:r w:rsidRPr="00D57922">
        <w:rPr>
          <w:rFonts w:ascii="Times New Roman" w:eastAsia="宋体" w:hAnsi="Times New Roman" w:cs="Times New Roman"/>
          <w:szCs w:val="21"/>
        </w:rPr>
        <w:t>I have some beautiful flowers.</w:t>
      </w:r>
      <w:r w:rsidRPr="00D57922">
        <w:rPr>
          <w:rFonts w:ascii="Times New Roman" w:eastAsia="宋体" w:hAnsi="Times New Roman" w:cs="Times New Roman"/>
          <w:b/>
          <w:szCs w:val="21"/>
        </w:rPr>
        <w:t xml:space="preserve"> ____________________________________________________</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1.Does she sometimes go shopping with her parents? 2.Do you have any beautiful flowers?</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kern w:val="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陈述句变为特殊疑问句</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陈述句变为特殊疑问句时，要根据不同的问答选用不同的疑问词，后再跟一般疑问句式，不同的提问用不同的特殊疑问词。</w:t>
      </w:r>
    </w:p>
    <w:tbl>
      <w:tblPr>
        <w:tblW w:w="8100"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4536"/>
      </w:tblGrid>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When </w:t>
            </w:r>
            <w:r w:rsidRPr="00D57922">
              <w:rPr>
                <w:rFonts w:ascii="Times New Roman" w:eastAsia="宋体" w:hAnsi="Times New Roman" w:cs="Times New Roman"/>
                <w:b/>
                <w:bCs/>
                <w:szCs w:val="21"/>
              </w:rPr>
              <w:t>什么时间</w:t>
            </w:r>
            <w:r w:rsidRPr="00D57922">
              <w:rPr>
                <w:rFonts w:ascii="Times New Roman" w:eastAsia="宋体" w:hAnsi="Times New Roman" w:cs="Times New Roman"/>
                <w:bCs/>
                <w:szCs w:val="21"/>
              </w:rPr>
              <w:t>（问时间）</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What date</w:t>
            </w:r>
            <w:r w:rsidRPr="00D57922">
              <w:rPr>
                <w:rFonts w:ascii="Times New Roman" w:eastAsia="宋体" w:hAnsi="Times New Roman" w:cs="Times New Roman"/>
                <w:b/>
                <w:bCs/>
                <w:szCs w:val="21"/>
              </w:rPr>
              <w:t>什么日期</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w:t>
            </w:r>
            <w:proofErr w:type="gramStart"/>
            <w:r w:rsidRPr="00D57922">
              <w:rPr>
                <w:rFonts w:ascii="Times New Roman" w:eastAsia="宋体" w:hAnsi="Times New Roman" w:cs="Times New Roman"/>
                <w:bCs/>
                <w:szCs w:val="21"/>
              </w:rPr>
              <w:t>问具体</w:t>
            </w:r>
            <w:proofErr w:type="gramEnd"/>
            <w:r w:rsidRPr="00D57922">
              <w:rPr>
                <w:rFonts w:ascii="Times New Roman" w:eastAsia="宋体" w:hAnsi="Times New Roman" w:cs="Times New Roman"/>
                <w:bCs/>
                <w:szCs w:val="21"/>
              </w:rPr>
              <w:t>日期）</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Who </w:t>
            </w:r>
            <w:r w:rsidRPr="00D57922">
              <w:rPr>
                <w:rFonts w:ascii="Times New Roman" w:eastAsia="宋体" w:hAnsi="Times New Roman" w:cs="Times New Roman"/>
                <w:b/>
                <w:bCs/>
                <w:szCs w:val="21"/>
              </w:rPr>
              <w:t>谁</w:t>
            </w:r>
            <w:r w:rsidRPr="00D57922">
              <w:rPr>
                <w:rFonts w:ascii="Times New Roman" w:eastAsia="宋体" w:hAnsi="Times New Roman" w:cs="Times New Roman"/>
                <w:bCs/>
                <w:szCs w:val="21"/>
              </w:rPr>
              <w:t>（问人）</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What day</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星期几</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Whose </w:t>
            </w:r>
            <w:r w:rsidRPr="00D57922">
              <w:rPr>
                <w:rFonts w:ascii="Times New Roman" w:eastAsia="宋体" w:hAnsi="Times New Roman" w:cs="Times New Roman"/>
                <w:b/>
                <w:bCs/>
                <w:szCs w:val="21"/>
              </w:rPr>
              <w:t>谁的</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（问主人）</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How…</w:t>
            </w:r>
            <w:r w:rsidRPr="00D57922">
              <w:rPr>
                <w:rFonts w:ascii="Times New Roman" w:eastAsia="宋体" w:hAnsi="Times New Roman" w:cs="Times New Roman"/>
                <w:b/>
                <w:bCs/>
                <w:szCs w:val="21"/>
              </w:rPr>
              <w:t>怎么样</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（问情况）</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Where  </w:t>
            </w:r>
            <w:r w:rsidRPr="00D57922">
              <w:rPr>
                <w:rFonts w:ascii="Times New Roman" w:eastAsia="宋体" w:hAnsi="Times New Roman" w:cs="Times New Roman"/>
                <w:b/>
                <w:bCs/>
                <w:szCs w:val="21"/>
              </w:rPr>
              <w:t>在哪里</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（问地点）</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How old </w:t>
            </w:r>
            <w:r w:rsidRPr="00D57922">
              <w:rPr>
                <w:rFonts w:ascii="Times New Roman" w:eastAsia="宋体" w:hAnsi="Times New Roman" w:cs="Times New Roman"/>
                <w:b/>
                <w:bCs/>
                <w:szCs w:val="21"/>
              </w:rPr>
              <w:t>多大</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（问年龄）</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Which </w:t>
            </w:r>
            <w:r w:rsidRPr="00D57922">
              <w:rPr>
                <w:rFonts w:ascii="Times New Roman" w:eastAsia="宋体" w:hAnsi="Times New Roman" w:cs="Times New Roman"/>
                <w:b/>
                <w:bCs/>
                <w:szCs w:val="21"/>
              </w:rPr>
              <w:t>哪一个</w:t>
            </w:r>
            <w:r w:rsidRPr="00D57922">
              <w:rPr>
                <w:rFonts w:ascii="Times New Roman" w:eastAsia="宋体" w:hAnsi="Times New Roman" w:cs="Times New Roman"/>
                <w:bCs/>
                <w:szCs w:val="21"/>
              </w:rPr>
              <w:t>（问选择）</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How many </w:t>
            </w:r>
            <w:r w:rsidRPr="00D57922">
              <w:rPr>
                <w:rFonts w:ascii="Times New Roman" w:eastAsia="宋体" w:hAnsi="Times New Roman" w:cs="Times New Roman"/>
                <w:b/>
                <w:bCs/>
                <w:szCs w:val="21"/>
              </w:rPr>
              <w:t>多少</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（问数量，后跟可数名词）</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Why </w:t>
            </w:r>
            <w:r w:rsidRPr="00D57922">
              <w:rPr>
                <w:rFonts w:ascii="Times New Roman" w:eastAsia="宋体" w:hAnsi="Times New Roman" w:cs="Times New Roman"/>
                <w:b/>
                <w:bCs/>
                <w:szCs w:val="21"/>
              </w:rPr>
              <w:t>为什么</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（问原因）</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How much</w:t>
            </w:r>
            <w:r w:rsidRPr="00D57922">
              <w:rPr>
                <w:rFonts w:ascii="Times New Roman" w:eastAsia="宋体" w:hAnsi="Times New Roman" w:cs="Times New Roman"/>
                <w:b/>
                <w:bCs/>
                <w:szCs w:val="21"/>
              </w:rPr>
              <w:t>多少</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（问价钱或数量，</w:t>
            </w:r>
            <w:proofErr w:type="gramStart"/>
            <w:r w:rsidRPr="00D57922">
              <w:rPr>
                <w:rFonts w:ascii="Times New Roman" w:eastAsia="宋体" w:hAnsi="Times New Roman" w:cs="Times New Roman"/>
                <w:bCs/>
                <w:szCs w:val="21"/>
              </w:rPr>
              <w:t>问数量</w:t>
            </w:r>
            <w:proofErr w:type="gramEnd"/>
            <w:r w:rsidRPr="00D57922">
              <w:rPr>
                <w:rFonts w:ascii="Times New Roman" w:eastAsia="宋体" w:hAnsi="Times New Roman" w:cs="Times New Roman"/>
                <w:bCs/>
                <w:szCs w:val="21"/>
              </w:rPr>
              <w:t>时后跟不可数名词）</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What  </w:t>
            </w:r>
            <w:r w:rsidRPr="00D57922">
              <w:rPr>
                <w:rFonts w:ascii="Times New Roman" w:eastAsia="宋体" w:hAnsi="Times New Roman" w:cs="Times New Roman"/>
                <w:b/>
                <w:bCs/>
                <w:szCs w:val="21"/>
              </w:rPr>
              <w:t>什么</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（问东西、事情或职业）</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How about  …</w:t>
            </w:r>
            <w:r w:rsidRPr="00D57922">
              <w:rPr>
                <w:rFonts w:ascii="Times New Roman" w:eastAsia="宋体" w:hAnsi="Times New Roman" w:cs="Times New Roman"/>
                <w:b/>
                <w:bCs/>
                <w:szCs w:val="21"/>
              </w:rPr>
              <w:t>怎么样</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（问意见）</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What time </w:t>
            </w:r>
            <w:r w:rsidRPr="00D57922">
              <w:rPr>
                <w:rFonts w:ascii="Times New Roman" w:eastAsia="宋体" w:hAnsi="Times New Roman" w:cs="Times New Roman"/>
                <w:b/>
                <w:bCs/>
                <w:szCs w:val="21"/>
              </w:rPr>
              <w:t>什么时间</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w:t>
            </w:r>
            <w:proofErr w:type="gramStart"/>
            <w:r w:rsidRPr="00D57922">
              <w:rPr>
                <w:rFonts w:ascii="Times New Roman" w:eastAsia="宋体" w:hAnsi="Times New Roman" w:cs="Times New Roman"/>
                <w:bCs/>
                <w:szCs w:val="21"/>
              </w:rPr>
              <w:t>问具体</w:t>
            </w:r>
            <w:proofErr w:type="gramEnd"/>
            <w:r w:rsidRPr="00D57922">
              <w:rPr>
                <w:rFonts w:ascii="Times New Roman" w:eastAsia="宋体" w:hAnsi="Times New Roman" w:cs="Times New Roman"/>
                <w:bCs/>
                <w:szCs w:val="21"/>
              </w:rPr>
              <w:t>的时刻）</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How far   </w:t>
            </w:r>
            <w:r w:rsidRPr="00D57922">
              <w:rPr>
                <w:rFonts w:ascii="Times New Roman" w:eastAsia="宋体" w:hAnsi="Times New Roman" w:cs="Times New Roman"/>
                <w:b/>
                <w:bCs/>
                <w:szCs w:val="21"/>
              </w:rPr>
              <w:t>多远</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（问路程）</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What colour </w:t>
            </w:r>
            <w:r w:rsidRPr="00D57922">
              <w:rPr>
                <w:rFonts w:ascii="Times New Roman" w:eastAsia="宋体" w:hAnsi="Times New Roman" w:cs="Times New Roman"/>
                <w:b/>
                <w:bCs/>
                <w:szCs w:val="21"/>
              </w:rPr>
              <w:t>什么颜色</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（问颜色）</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 xml:space="preserve">How long  </w:t>
            </w:r>
            <w:r w:rsidRPr="00D57922">
              <w:rPr>
                <w:rFonts w:ascii="Times New Roman" w:eastAsia="宋体" w:hAnsi="Times New Roman" w:cs="Times New Roman"/>
                <w:b/>
                <w:bCs/>
                <w:szCs w:val="21"/>
              </w:rPr>
              <w:t>多长</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问时间</w:t>
            </w:r>
            <w:r w:rsidRPr="00D57922">
              <w:rPr>
                <w:rFonts w:ascii="Times New Roman" w:eastAsia="宋体" w:hAnsi="Times New Roman" w:cs="Times New Roman"/>
                <w:bCs/>
                <w:szCs w:val="21"/>
              </w:rPr>
              <w:t>(for+</w:t>
            </w:r>
            <w:r w:rsidRPr="00D57922">
              <w:rPr>
                <w:rFonts w:ascii="Times New Roman" w:eastAsia="宋体" w:hAnsi="Times New Roman" w:cs="Times New Roman"/>
                <w:bCs/>
                <w:szCs w:val="21"/>
              </w:rPr>
              <w:t>一段时间</w:t>
            </w:r>
            <w:r w:rsidRPr="00D57922">
              <w:rPr>
                <w:rFonts w:ascii="Times New Roman" w:eastAsia="宋体" w:hAnsi="Times New Roman" w:cs="Times New Roman"/>
                <w:bCs/>
                <w:szCs w:val="21"/>
              </w:rPr>
              <w:t>)</w:t>
            </w:r>
          </w:p>
        </w:tc>
      </w:tr>
      <w:tr w:rsidR="00D57922" w:rsidRPr="00D57922" w:rsidTr="009C0CC5">
        <w:tc>
          <w:tcPr>
            <w:tcW w:w="3564" w:type="dxa"/>
            <w:vAlign w:val="center"/>
          </w:tcPr>
          <w:p w:rsidR="00D57922" w:rsidRPr="00D57922" w:rsidRDefault="00D57922" w:rsidP="00D57922">
            <w:pPr>
              <w:widowControl/>
              <w:spacing w:line="360" w:lineRule="auto"/>
              <w:rPr>
                <w:rFonts w:ascii="Times New Roman" w:eastAsia="宋体" w:hAnsi="Times New Roman" w:cs="Times New Roman"/>
                <w:bCs/>
                <w:szCs w:val="21"/>
              </w:rPr>
            </w:pPr>
            <w:r w:rsidRPr="00D57922">
              <w:rPr>
                <w:rFonts w:ascii="Times New Roman" w:eastAsia="宋体" w:hAnsi="Times New Roman" w:cs="Times New Roman"/>
                <w:b/>
                <w:bCs/>
                <w:szCs w:val="21"/>
              </w:rPr>
              <w:t>What about…</w:t>
            </w:r>
            <w:r w:rsidRPr="00D57922">
              <w:rPr>
                <w:rFonts w:ascii="Times New Roman" w:eastAsia="宋体" w:hAnsi="Times New Roman" w:cs="Times New Roman"/>
                <w:b/>
                <w:bCs/>
                <w:szCs w:val="21"/>
              </w:rPr>
              <w:t>怎么样</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rPr>
              <w:t>（问意见）</w:t>
            </w:r>
          </w:p>
        </w:tc>
        <w:tc>
          <w:tcPr>
            <w:tcW w:w="4536" w:type="dxa"/>
            <w:vAlign w:val="center"/>
          </w:tcPr>
          <w:p w:rsidR="00D57922" w:rsidRPr="00D57922" w:rsidRDefault="00D57922" w:rsidP="00D57922">
            <w:pPr>
              <w:widowControl/>
              <w:spacing w:line="360" w:lineRule="auto"/>
              <w:rPr>
                <w:rFonts w:ascii="Times New Roman" w:eastAsia="宋体" w:hAnsi="Times New Roman" w:cs="Times New Roman"/>
                <w:bCs/>
                <w:szCs w:val="21"/>
              </w:rPr>
            </w:pPr>
          </w:p>
        </w:tc>
      </w:tr>
    </w:tbl>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rPr>
        <w:t xml:space="preserve">I’d like to have </w:t>
      </w:r>
      <w:r w:rsidRPr="00D57922">
        <w:rPr>
          <w:rFonts w:ascii="Times New Roman" w:eastAsia="宋体" w:hAnsi="Times New Roman" w:cs="Times New Roman"/>
          <w:szCs w:val="21"/>
          <w:u w:val="single"/>
        </w:rPr>
        <w:t>hamburgers</w:t>
      </w:r>
      <w:r w:rsidRPr="00D57922">
        <w:rPr>
          <w:rFonts w:ascii="Times New Roman" w:eastAsia="宋体" w:hAnsi="Times New Roman" w:cs="Times New Roman"/>
          <w:szCs w:val="21"/>
        </w:rPr>
        <w:t xml:space="preserve"> for lunch.</w:t>
      </w:r>
      <w:r w:rsidRPr="00D57922">
        <w:rPr>
          <w:rFonts w:ascii="Times New Roman" w:eastAsia="宋体" w:hAnsi="Times New Roman" w:cs="Times New Roman"/>
          <w:szCs w:val="21"/>
          <w:lang w:val="en-GB"/>
        </w:rPr>
        <w:t xml:space="preserve"> </w:t>
      </w:r>
      <w:r w:rsidRPr="00D57922">
        <w:rPr>
          <w:rFonts w:ascii="Times New Roman" w:eastAsia="宋体" w:hAnsi="Times New Roman" w:cs="Times New Roman"/>
          <w:szCs w:val="21"/>
          <w:lang w:val="en-GB"/>
        </w:rPr>
        <w:t>（对划线部分提问）</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______ _____ you ______ _______ ______for lunch?</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What would like to have</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陈述句变感叹句</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在把陈述句变感叹句时，可以根据以下这种方法</w:t>
      </w:r>
      <w:r w:rsidRPr="00D57922">
        <w:rPr>
          <w:rFonts w:ascii="Times New Roman" w:eastAsia="宋体" w:hAnsi="Times New Roman" w:cs="Times New Roman"/>
          <w:kern w:val="0"/>
          <w:szCs w:val="21"/>
        </w:rPr>
        <w:t>——</w:t>
      </w:r>
      <w:r w:rsidRPr="00D57922">
        <w:rPr>
          <w:rFonts w:ascii="Times New Roman" w:eastAsia="宋体" w:hAnsi="Times New Roman" w:cs="Times New Roman"/>
          <w:b/>
          <w:bCs/>
          <w:color w:val="000000"/>
          <w:kern w:val="0"/>
          <w:szCs w:val="21"/>
        </w:rPr>
        <w:t>一断二加三换位</w:t>
      </w:r>
      <w:r w:rsidRPr="00D57922">
        <w:rPr>
          <w:rFonts w:ascii="Times New Roman" w:eastAsia="宋体" w:hAnsi="Times New Roman" w:cs="Times New Roman"/>
          <w:color w:val="000000"/>
          <w:kern w:val="0"/>
          <w:szCs w:val="21"/>
        </w:rPr>
        <w:t>。</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b/>
          <w:bCs/>
          <w:color w:val="000000"/>
          <w:kern w:val="0"/>
          <w:szCs w:val="21"/>
        </w:rPr>
        <w:t>一断</w:t>
      </w: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kern w:val="0"/>
          <w:szCs w:val="21"/>
        </w:rPr>
        <w:t xml:space="preserve"> </w:t>
      </w:r>
      <w:r w:rsidRPr="00D57922">
        <w:rPr>
          <w:rFonts w:ascii="Times New Roman" w:eastAsia="宋体" w:hAnsi="Times New Roman" w:cs="Times New Roman"/>
          <w:kern w:val="0"/>
          <w:szCs w:val="21"/>
        </w:rPr>
        <w:t>即在谓语后面断开，使句子分成两部分；</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b/>
          <w:bCs/>
          <w:color w:val="000000"/>
          <w:kern w:val="0"/>
          <w:szCs w:val="21"/>
        </w:rPr>
        <w:t>二加</w:t>
      </w: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kern w:val="0"/>
          <w:szCs w:val="21"/>
        </w:rPr>
        <w:t xml:space="preserve"> </w:t>
      </w:r>
      <w:r w:rsidRPr="00D57922">
        <w:rPr>
          <w:rFonts w:ascii="Times New Roman" w:eastAsia="宋体" w:hAnsi="Times New Roman" w:cs="Times New Roman"/>
          <w:kern w:val="0"/>
          <w:szCs w:val="21"/>
        </w:rPr>
        <w:t>即在第二部分前加上</w:t>
      </w:r>
      <w:r w:rsidRPr="00D57922">
        <w:rPr>
          <w:rFonts w:ascii="Times New Roman" w:eastAsia="宋体" w:hAnsi="Times New Roman" w:cs="Times New Roman"/>
          <w:kern w:val="0"/>
          <w:szCs w:val="21"/>
        </w:rPr>
        <w:t>how</w:t>
      </w:r>
      <w:r w:rsidRPr="00D57922">
        <w:rPr>
          <w:rFonts w:ascii="Times New Roman" w:eastAsia="宋体" w:hAnsi="Times New Roman" w:cs="Times New Roman"/>
          <w:kern w:val="0"/>
          <w:szCs w:val="21"/>
        </w:rPr>
        <w:t>（强调形容词、副词）或</w:t>
      </w:r>
      <w:r w:rsidRPr="00D57922">
        <w:rPr>
          <w:rFonts w:ascii="Times New Roman" w:eastAsia="宋体" w:hAnsi="Times New Roman" w:cs="Times New Roman"/>
          <w:kern w:val="0"/>
          <w:szCs w:val="21"/>
        </w:rPr>
        <w:t>what</w:t>
      </w:r>
      <w:r w:rsidRPr="00D57922">
        <w:rPr>
          <w:rFonts w:ascii="Times New Roman" w:eastAsia="宋体" w:hAnsi="Times New Roman" w:cs="Times New Roman"/>
          <w:kern w:val="0"/>
          <w:szCs w:val="21"/>
        </w:rPr>
        <w:t>（强调名词）；</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b/>
          <w:bCs/>
          <w:color w:val="000000"/>
          <w:kern w:val="0"/>
          <w:szCs w:val="21"/>
        </w:rPr>
        <w:t>三换位</w:t>
      </w:r>
      <w:r w:rsidRPr="00D57922">
        <w:rPr>
          <w:rFonts w:ascii="Times New Roman" w:eastAsia="宋体" w:hAnsi="Times New Roman" w:cs="Times New Roman"/>
          <w:b/>
          <w:bCs/>
          <w:color w:val="000000"/>
          <w:kern w:val="0"/>
          <w:szCs w:val="21"/>
        </w:rPr>
        <w:t>”</w:t>
      </w:r>
      <w:r w:rsidRPr="00D57922">
        <w:rPr>
          <w:rFonts w:ascii="Times New Roman" w:eastAsia="宋体" w:hAnsi="Times New Roman" w:cs="Times New Roman"/>
          <w:color w:val="000000"/>
          <w:kern w:val="0"/>
          <w:szCs w:val="21"/>
        </w:rPr>
        <w:t xml:space="preserve"> </w:t>
      </w:r>
      <w:r w:rsidRPr="00D57922">
        <w:rPr>
          <w:rFonts w:ascii="Times New Roman" w:eastAsia="宋体" w:hAnsi="Times New Roman" w:cs="Times New Roman"/>
          <w:kern w:val="0"/>
          <w:szCs w:val="21"/>
        </w:rPr>
        <w:t>即把第一部分和第二部分互换位置，句号换感叹号。</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【巩固练习】</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kern w:val="0"/>
          <w:szCs w:val="21"/>
        </w:rPr>
        <w:t>1.</w:t>
      </w:r>
      <w:r w:rsidRPr="00D57922">
        <w:rPr>
          <w:rFonts w:ascii="Times New Roman" w:eastAsia="宋体" w:hAnsi="Times New Roman" w:cs="Times New Roman"/>
          <w:kern w:val="0"/>
          <w:szCs w:val="21"/>
        </w:rPr>
        <w:t xml:space="preserve"> It is a nice cake.  (</w:t>
      </w:r>
      <w:r w:rsidRPr="00D57922">
        <w:rPr>
          <w:rFonts w:ascii="Times New Roman" w:eastAsia="宋体" w:hAnsi="Times New Roman" w:cs="Times New Roman"/>
          <w:kern w:val="0"/>
          <w:szCs w:val="21"/>
        </w:rPr>
        <w:t>改为感叹句</w:t>
      </w:r>
      <w:r w:rsidRPr="00D57922">
        <w:rPr>
          <w:rFonts w:ascii="Times New Roman" w:eastAsia="宋体" w:hAnsi="Times New Roman" w:cs="Times New Roman"/>
          <w:kern w:val="0"/>
          <w:szCs w:val="21"/>
        </w:rPr>
        <w:t xml:space="preserve">)  </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lastRenderedPageBreak/>
        <w:t>_______ ________ ________cake it is!</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b/>
          <w:kern w:val="0"/>
          <w:szCs w:val="21"/>
        </w:rPr>
        <w:t>2.</w:t>
      </w:r>
      <w:r w:rsidRPr="00D57922">
        <w:rPr>
          <w:rFonts w:ascii="Times New Roman" w:eastAsia="宋体" w:hAnsi="Times New Roman" w:cs="Times New Roman"/>
          <w:kern w:val="0"/>
          <w:szCs w:val="21"/>
        </w:rPr>
        <w:t xml:space="preserve"> The Christmas tree is beautiful.  (</w:t>
      </w:r>
      <w:r w:rsidRPr="00D57922">
        <w:rPr>
          <w:rFonts w:ascii="Times New Roman" w:eastAsia="宋体" w:hAnsi="Times New Roman" w:cs="Times New Roman"/>
          <w:kern w:val="0"/>
          <w:szCs w:val="21"/>
        </w:rPr>
        <w:t>改为感叹句</w:t>
      </w:r>
      <w:r w:rsidRPr="00D57922">
        <w:rPr>
          <w:rFonts w:ascii="Times New Roman" w:eastAsia="宋体" w:hAnsi="Times New Roman" w:cs="Times New Roman"/>
          <w:kern w:val="0"/>
          <w:szCs w:val="21"/>
        </w:rPr>
        <w:t>)</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_______ _______ the Christmas tree is!</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 xml:space="preserve">1.What a nice   </w:t>
      </w:r>
      <w:proofErr w:type="gramStart"/>
      <w:r w:rsidRPr="00D57922">
        <w:rPr>
          <w:rFonts w:ascii="Times New Roman" w:eastAsia="宋体" w:hAnsi="Times New Roman" w:cs="Times New Roman"/>
          <w:b/>
          <w:color w:val="FF0000"/>
          <w:szCs w:val="21"/>
        </w:rPr>
        <w:t>2.How</w:t>
      </w:r>
      <w:proofErr w:type="gramEnd"/>
      <w:r w:rsidRPr="00D57922">
        <w:rPr>
          <w:rFonts w:ascii="Times New Roman" w:eastAsia="宋体" w:hAnsi="Times New Roman" w:cs="Times New Roman"/>
          <w:b/>
          <w:color w:val="FF0000"/>
          <w:szCs w:val="21"/>
        </w:rPr>
        <w:t xml:space="preserve"> beautiful</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r w:rsidRPr="00D57922">
        <w:rPr>
          <w:rFonts w:ascii="Times New Roman" w:eastAsia="宋体" w:hAnsi="Times New Roman" w:cs="Times New Roman"/>
          <w:b/>
          <w:bCs/>
          <w:noProof/>
          <w:color w:val="FF0000"/>
          <w:szCs w:val="21"/>
        </w:rPr>
        <w:drawing>
          <wp:anchor distT="0" distB="0" distL="114300" distR="114300" simplePos="0" relativeHeight="251668480" behindDoc="0" locked="0" layoutInCell="1" allowOverlap="1" wp14:anchorId="2B3DB5E3" wp14:editId="797783E0">
            <wp:simplePos x="0" y="0"/>
            <wp:positionH relativeFrom="column">
              <wp:posOffset>-101600</wp:posOffset>
            </wp:positionH>
            <wp:positionV relativeFrom="margin">
              <wp:posOffset>1576705</wp:posOffset>
            </wp:positionV>
            <wp:extent cx="914400" cy="914400"/>
            <wp:effectExtent l="0" t="0" r="0" b="0"/>
            <wp:wrapNone/>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32303038313139323b32303038313135393b7eb898de673a"/>
                    <pic:cNvPicPr>
                      <a:picLocks noChangeAspect="1"/>
                    </pic:cNvPicPr>
                  </pic:nvPicPr>
                  <pic:blipFill>
                    <a:blip r:embed="rId10">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1"/>
                        </a:ext>
                      </a:extLst>
                    </a:blip>
                    <a:stretch>
                      <a:fillRect/>
                    </a:stretch>
                  </pic:blipFill>
                  <pic:spPr>
                    <a:xfrm>
                      <a:off x="0" y="0"/>
                      <a:ext cx="914400" cy="914400"/>
                    </a:xfrm>
                    <a:prstGeom prst="rect">
                      <a:avLst/>
                    </a:prstGeom>
                  </pic:spPr>
                </pic:pic>
              </a:graphicData>
            </a:graphic>
          </wp:anchor>
        </w:drawing>
      </w:r>
    </w:p>
    <w:p w:rsidR="00D57922" w:rsidRPr="00D57922" w:rsidRDefault="00D57922" w:rsidP="00D57922">
      <w:pPr>
        <w:rPr>
          <w:rFonts w:ascii="Times New Roman" w:eastAsia="宋体" w:hAnsi="Times New Roman" w:cs="Times New Roman"/>
          <w:b/>
          <w:color w:val="FF0000"/>
          <w:szCs w:val="21"/>
        </w:rPr>
      </w:pP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Calibri" w:eastAsia="宋体" w:hAnsi="Calibri" w:cs="Times New Roman"/>
          <w:noProof/>
        </w:rPr>
        <mc:AlternateContent>
          <mc:Choice Requires="wps">
            <w:drawing>
              <wp:anchor distT="0" distB="0" distL="114300" distR="114300" simplePos="0" relativeHeight="251669504" behindDoc="0" locked="0" layoutInCell="1" allowOverlap="1" wp14:anchorId="790B3456" wp14:editId="3DE3D322">
                <wp:simplePos x="0" y="0"/>
                <wp:positionH relativeFrom="column">
                  <wp:posOffset>905510</wp:posOffset>
                </wp:positionH>
                <wp:positionV relativeFrom="paragraph">
                  <wp:posOffset>245745</wp:posOffset>
                </wp:positionV>
                <wp:extent cx="914400" cy="292100"/>
                <wp:effectExtent l="0" t="0" r="19050" b="12700"/>
                <wp:wrapNone/>
                <wp:docPr id="9" name="文本框 9" descr="www.szzx100.com江南汇教育网"/>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rgbClr val="00B0F0"/>
                        </a:solidFill>
                        <a:ln w="6350">
                          <a:solidFill>
                            <a:prstClr val="black"/>
                          </a:solidFill>
                        </a:ln>
                        <a:effectLst/>
                      </wps:spPr>
                      <wps:txbx>
                        <w:txbxContent>
                          <w:p w:rsidR="00D57922" w:rsidRDefault="00D57922" w:rsidP="00D57922">
                            <w:pPr>
                              <w:rPr>
                                <w:b/>
                                <w:bCs/>
                                <w:highlight w:val="cyan"/>
                              </w:rPr>
                            </w:pPr>
                            <w:r>
                              <w:rPr>
                                <w:rFonts w:hint="eastAsia"/>
                                <w:b/>
                                <w:bCs/>
                                <w:highlight w:val="cyan"/>
                              </w:rPr>
                              <w:t>技巧归纳</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790B3456" id="文本框 9" o:spid="_x0000_s1027" type="#_x0000_t202" alt="www.szzx100.com江南汇教育网" style="position:absolute;margin-left:71.3pt;margin-top:19.35pt;width:1in;height:23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" fillcolor="#00b0f0" strokeweight=".5pt">
                <v:textbox>
                  <w:txbxContent>
                    <w:p w:rsidR="00D57922" w:rsidRDefault="00D57922" w:rsidP="00D57922">
                      <w:pPr>
                        <w:rPr>
                          <w:b/>
                          <w:bCs/>
                          <w:highlight w:val="cyan"/>
                        </w:rPr>
                      </w:pPr>
                      <w:r>
                        <w:rPr>
                          <w:rFonts w:hint="eastAsia"/>
                          <w:b/>
                          <w:bCs/>
                          <w:highlight w:val="cyan"/>
                        </w:rPr>
                        <w:t>技巧归纳</w:t>
                      </w:r>
                    </w:p>
                  </w:txbxContent>
                </v:textbox>
              </v:shape>
            </w:pict>
          </mc:Fallback>
        </mc:AlternateContent>
      </w:r>
    </w:p>
    <w:p w:rsidR="00D57922" w:rsidRPr="00D57922" w:rsidRDefault="00D57922" w:rsidP="00D57922">
      <w:pPr>
        <w:spacing w:line="360" w:lineRule="auto"/>
        <w:jc w:val="left"/>
        <w:rPr>
          <w:rFonts w:ascii="Times New Roman" w:eastAsia="宋体" w:hAnsi="Times New Roman" w:cs="Times New Roman"/>
          <w:b/>
          <w:bCs/>
          <w:szCs w:val="21"/>
        </w:rPr>
      </w:pPr>
    </w:p>
    <w:p w:rsidR="00D57922" w:rsidRPr="00D57922" w:rsidRDefault="00D57922" w:rsidP="00D57922">
      <w:pPr>
        <w:widowControl/>
        <w:spacing w:line="360" w:lineRule="auto"/>
        <w:rPr>
          <w:rFonts w:ascii="Times New Roman" w:eastAsia="宋体" w:hAnsi="Times New Roman" w:cs="Times New Roman"/>
          <w:b/>
          <w:kern w:val="0"/>
          <w:szCs w:val="21"/>
        </w:rPr>
      </w:pPr>
      <w:r w:rsidRPr="00D57922">
        <w:rPr>
          <w:rFonts w:ascii="Times New Roman" w:eastAsia="宋体" w:hAnsi="Times New Roman" w:cs="Times New Roman"/>
          <w:b/>
          <w:kern w:val="0"/>
          <w:szCs w:val="21"/>
        </w:rPr>
        <w:t>感叹句记忆口诀</w:t>
      </w:r>
    </w:p>
    <w:p w:rsidR="00D57922" w:rsidRPr="00D57922" w:rsidRDefault="00D57922" w:rsidP="00D57922">
      <w:pPr>
        <w:widowControl/>
        <w:spacing w:line="360" w:lineRule="auto"/>
        <w:jc w:val="center"/>
        <w:rPr>
          <w:rFonts w:ascii="Times New Roman" w:eastAsia="宋体" w:hAnsi="Times New Roman" w:cs="Times New Roman"/>
          <w:kern w:val="0"/>
          <w:szCs w:val="21"/>
        </w:rPr>
      </w:pPr>
      <w:r w:rsidRPr="00D57922">
        <w:rPr>
          <w:rFonts w:ascii="Times New Roman" w:eastAsia="宋体" w:hAnsi="Times New Roman" w:cs="Times New Roman"/>
          <w:kern w:val="0"/>
          <w:szCs w:val="21"/>
        </w:rPr>
        <w:t>感叹句，并不难，</w:t>
      </w:r>
      <w:r w:rsidRPr="00D57922">
        <w:rPr>
          <w:rFonts w:ascii="Times New Roman" w:eastAsia="宋体" w:hAnsi="Times New Roman" w:cs="Times New Roman"/>
          <w:kern w:val="0"/>
          <w:szCs w:val="21"/>
        </w:rPr>
        <w:t>what</w:t>
      </w:r>
      <w:r w:rsidRPr="00D57922">
        <w:rPr>
          <w:rFonts w:ascii="Times New Roman" w:eastAsia="宋体" w:hAnsi="Times New Roman" w:cs="Times New Roman"/>
          <w:kern w:val="0"/>
          <w:szCs w:val="21"/>
        </w:rPr>
        <w:t>与</w:t>
      </w:r>
      <w:r w:rsidRPr="00D57922">
        <w:rPr>
          <w:rFonts w:ascii="Times New Roman" w:eastAsia="宋体" w:hAnsi="Times New Roman" w:cs="Times New Roman"/>
          <w:kern w:val="0"/>
          <w:szCs w:val="21"/>
        </w:rPr>
        <w:t>how</w:t>
      </w:r>
      <w:r w:rsidRPr="00D57922">
        <w:rPr>
          <w:rFonts w:ascii="Times New Roman" w:eastAsia="宋体" w:hAnsi="Times New Roman" w:cs="Times New Roman"/>
          <w:kern w:val="0"/>
          <w:szCs w:val="21"/>
        </w:rPr>
        <w:t>应在前；</w:t>
      </w:r>
      <w:r w:rsidRPr="00D57922">
        <w:rPr>
          <w:rFonts w:ascii="Times New Roman" w:eastAsia="宋体" w:hAnsi="Times New Roman" w:cs="Times New Roman"/>
          <w:kern w:val="0"/>
          <w:szCs w:val="21"/>
        </w:rPr>
        <w:t xml:space="preserve">  </w:t>
      </w:r>
      <w:r w:rsidRPr="00D57922">
        <w:rPr>
          <w:rFonts w:ascii="Times New Roman" w:eastAsia="宋体" w:hAnsi="Times New Roman" w:cs="Times New Roman"/>
          <w:kern w:val="0"/>
          <w:szCs w:val="21"/>
        </w:rPr>
        <w:t>形容词、副词跟着</w:t>
      </w:r>
      <w:r w:rsidRPr="00D57922">
        <w:rPr>
          <w:rFonts w:ascii="Times New Roman" w:eastAsia="宋体" w:hAnsi="Times New Roman" w:cs="Times New Roman"/>
          <w:kern w:val="0"/>
          <w:szCs w:val="21"/>
        </w:rPr>
        <w:t>how</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what</w:t>
      </w:r>
      <w:r w:rsidRPr="00D57922">
        <w:rPr>
          <w:rFonts w:ascii="Times New Roman" w:eastAsia="宋体" w:hAnsi="Times New Roman" w:cs="Times New Roman"/>
          <w:kern w:val="0"/>
          <w:szCs w:val="21"/>
        </w:rPr>
        <w:t>后面名词连；</w:t>
      </w:r>
    </w:p>
    <w:p w:rsidR="00D57922" w:rsidRPr="00D57922" w:rsidRDefault="00D57922" w:rsidP="00D57922">
      <w:pPr>
        <w:widowControl/>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       </w:t>
      </w:r>
      <w:r w:rsidRPr="00D57922">
        <w:rPr>
          <w:rFonts w:ascii="Times New Roman" w:eastAsia="宋体" w:hAnsi="Times New Roman" w:cs="Times New Roman"/>
          <w:kern w:val="0"/>
          <w:szCs w:val="21"/>
        </w:rPr>
        <w:t>名词若是可数单，前带冠词</w:t>
      </w:r>
      <w:r w:rsidRPr="00D57922">
        <w:rPr>
          <w:rFonts w:ascii="Times New Roman" w:eastAsia="宋体" w:hAnsi="Times New Roman" w:cs="Times New Roman"/>
          <w:kern w:val="0"/>
          <w:szCs w:val="21"/>
        </w:rPr>
        <w:t>a</w:t>
      </w:r>
      <w:r w:rsidRPr="00D57922">
        <w:rPr>
          <w:rFonts w:ascii="Times New Roman" w:eastAsia="宋体" w:hAnsi="Times New Roman" w:cs="Times New Roman"/>
          <w:kern w:val="0"/>
          <w:szCs w:val="21"/>
        </w:rPr>
        <w:t>或</w:t>
      </w:r>
      <w:r w:rsidRPr="00D57922">
        <w:rPr>
          <w:rFonts w:ascii="Times New Roman" w:eastAsia="宋体" w:hAnsi="Times New Roman" w:cs="Times New Roman"/>
          <w:kern w:val="0"/>
          <w:szCs w:val="21"/>
        </w:rPr>
        <w:t>an</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 xml:space="preserve">     </w:t>
      </w:r>
      <w:r w:rsidRPr="00D57922">
        <w:rPr>
          <w:rFonts w:ascii="Times New Roman" w:eastAsia="宋体" w:hAnsi="Times New Roman" w:cs="Times New Roman"/>
          <w:kern w:val="0"/>
          <w:szCs w:val="21"/>
        </w:rPr>
        <w:t>主语、谓语放后面，省略它们也常见。</w:t>
      </w:r>
    </w:p>
    <w:p w:rsidR="00D57922" w:rsidRPr="00D57922" w:rsidRDefault="00D57922" w:rsidP="00D57922">
      <w:pPr>
        <w:spacing w:line="360" w:lineRule="auto"/>
        <w:jc w:val="left"/>
        <w:rPr>
          <w:rFonts w:ascii="Times New Roman" w:eastAsia="宋体" w:hAnsi="Times New Roman" w:cs="Times New Roman"/>
          <w:b/>
          <w:bCs/>
          <w:szCs w:val="21"/>
        </w:rPr>
      </w:pP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bCs/>
          <w:szCs w:val="21"/>
        </w:rPr>
        <w:t>划线提问口诀</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划线提问</w:t>
      </w:r>
      <w:proofErr w:type="gramStart"/>
      <w:r w:rsidRPr="00D57922">
        <w:rPr>
          <w:rFonts w:ascii="Times New Roman" w:eastAsia="宋体" w:hAnsi="Times New Roman" w:cs="Times New Roman"/>
          <w:szCs w:val="21"/>
        </w:rPr>
        <w:t>不</w:t>
      </w:r>
      <w:proofErr w:type="gramEnd"/>
      <w:r w:rsidRPr="00D57922">
        <w:rPr>
          <w:rFonts w:ascii="Times New Roman" w:eastAsia="宋体" w:hAnsi="Times New Roman" w:cs="Times New Roman"/>
          <w:szCs w:val="21"/>
        </w:rPr>
        <w:t>存疑，下面口诀要牢记。原句先变疑问句，划线部分再划去。</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疑</w:t>
      </w:r>
      <w:proofErr w:type="gramEnd"/>
      <w:r w:rsidRPr="00D57922">
        <w:rPr>
          <w:rFonts w:ascii="Times New Roman" w:eastAsia="宋体" w:hAnsi="Times New Roman" w:cs="Times New Roman"/>
          <w:szCs w:val="21"/>
        </w:rPr>
        <w:t>词选择要注意，</w:t>
      </w:r>
      <w:proofErr w:type="gramStart"/>
      <w:r w:rsidRPr="00D57922">
        <w:rPr>
          <w:rFonts w:ascii="Times New Roman" w:eastAsia="宋体" w:hAnsi="Times New Roman" w:cs="Times New Roman"/>
          <w:szCs w:val="21"/>
        </w:rPr>
        <w:t>首大末问别</w:t>
      </w:r>
      <w:proofErr w:type="gramEnd"/>
      <w:r w:rsidRPr="00D57922">
        <w:rPr>
          <w:rFonts w:ascii="Times New Roman" w:eastAsia="宋体" w:hAnsi="Times New Roman" w:cs="Times New Roman"/>
          <w:szCs w:val="21"/>
        </w:rPr>
        <w:t>忘记。如果</w:t>
      </w:r>
      <w:proofErr w:type="gramStart"/>
      <w:r w:rsidRPr="00D57922">
        <w:rPr>
          <w:rFonts w:ascii="Times New Roman" w:eastAsia="宋体" w:hAnsi="Times New Roman" w:cs="Times New Roman"/>
          <w:szCs w:val="21"/>
        </w:rPr>
        <w:t>疑</w:t>
      </w:r>
      <w:proofErr w:type="gramEnd"/>
      <w:r w:rsidRPr="00D57922">
        <w:rPr>
          <w:rFonts w:ascii="Times New Roman" w:eastAsia="宋体" w:hAnsi="Times New Roman" w:cs="Times New Roman"/>
          <w:szCs w:val="21"/>
        </w:rPr>
        <w:t>词是</w:t>
      </w:r>
      <w:r w:rsidRPr="00D57922">
        <w:rPr>
          <w:rFonts w:ascii="Times New Roman" w:eastAsia="宋体" w:hAnsi="Times New Roman" w:cs="Times New Roman"/>
          <w:szCs w:val="21"/>
        </w:rPr>
        <w:t>What,</w:t>
      </w:r>
      <w:r w:rsidRPr="00D57922">
        <w:rPr>
          <w:rFonts w:ascii="Times New Roman" w:eastAsia="宋体" w:hAnsi="Times New Roman" w:cs="Times New Roman"/>
          <w:szCs w:val="21"/>
        </w:rPr>
        <w:t>划去部分</w:t>
      </w:r>
      <w:r w:rsidRPr="00D57922">
        <w:rPr>
          <w:rFonts w:ascii="Times New Roman" w:eastAsia="宋体" w:hAnsi="Times New Roman" w:cs="Times New Roman"/>
          <w:szCs w:val="21"/>
        </w:rPr>
        <w:t>do/ doing</w:t>
      </w:r>
      <w:r w:rsidRPr="00D57922">
        <w:rPr>
          <w:rFonts w:ascii="Times New Roman" w:eastAsia="宋体" w:hAnsi="Times New Roman" w:cs="Times New Roman"/>
          <w:szCs w:val="21"/>
        </w:rPr>
        <w:t>代替。</w:t>
      </w:r>
    </w:p>
    <w:p w:rsidR="00D57922" w:rsidRPr="00D57922" w:rsidRDefault="00D57922" w:rsidP="00D57922">
      <w:pPr>
        <w:rPr>
          <w:rFonts w:ascii="Times New Roman" w:eastAsia="宋体" w:hAnsi="Times New Roman" w:cs="Times New Roman"/>
          <w:b/>
          <w:color w:val="FF0000"/>
          <w:szCs w:val="21"/>
        </w:rPr>
      </w:pPr>
      <w:r w:rsidRPr="00D57922">
        <w:rPr>
          <w:rFonts w:ascii="Times New Roman" w:eastAsia="宋体" w:hAnsi="Times New Roman" w:cs="Times New Roman"/>
          <w:b/>
          <w:bCs/>
          <w:noProof/>
          <w:color w:val="FF0000"/>
          <w:szCs w:val="21"/>
        </w:rPr>
        <w:drawing>
          <wp:anchor distT="0" distB="0" distL="114300" distR="114300" simplePos="0" relativeHeight="251664384" behindDoc="0" locked="0" layoutInCell="1" allowOverlap="1" wp14:anchorId="68279DFC" wp14:editId="52E4B632">
            <wp:simplePos x="0" y="0"/>
            <wp:positionH relativeFrom="column">
              <wp:posOffset>-88900</wp:posOffset>
            </wp:positionH>
            <wp:positionV relativeFrom="margin">
              <wp:posOffset>4707255</wp:posOffset>
            </wp:positionV>
            <wp:extent cx="914400" cy="914400"/>
            <wp:effectExtent l="0" t="0" r="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2313534303433353b32313534303431393b94c57b14"/>
                    <pic:cNvPicPr>
                      <a:picLocks noChangeAspect="1"/>
                    </pic:cNvPicPr>
                  </pic:nvPicPr>
                  <pic:blipFill>
                    <a:blip r:embed="rId12">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3"/>
                        </a:ext>
                      </a:extLst>
                    </a:blip>
                    <a:stretch>
                      <a:fillRect/>
                    </a:stretch>
                  </pic:blipFill>
                  <pic:spPr>
                    <a:xfrm>
                      <a:off x="0" y="0"/>
                      <a:ext cx="914400" cy="914400"/>
                    </a:xfrm>
                    <a:prstGeom prst="rect">
                      <a:avLst/>
                    </a:prstGeom>
                  </pic:spPr>
                </pic:pic>
              </a:graphicData>
            </a:graphic>
          </wp:anchor>
        </w:drawing>
      </w:r>
    </w:p>
    <w:p w:rsidR="00D57922" w:rsidRPr="00D57922" w:rsidRDefault="00D57922" w:rsidP="00D57922">
      <w:pPr>
        <w:snapToGrid w:val="0"/>
        <w:spacing w:line="360" w:lineRule="auto"/>
        <w:rPr>
          <w:rFonts w:ascii="Times New Roman" w:eastAsia="宋体" w:hAnsi="Times New Roman" w:cs="Times New Roman"/>
          <w:b/>
          <w:szCs w:val="21"/>
        </w:rPr>
      </w:pPr>
    </w:p>
    <w:p w:rsidR="00D57922" w:rsidRPr="00D57922" w:rsidRDefault="00D57922" w:rsidP="00D57922">
      <w:pPr>
        <w:snapToGrid w:val="0"/>
        <w:spacing w:line="360" w:lineRule="auto"/>
        <w:rPr>
          <w:rFonts w:ascii="Times New Roman" w:eastAsia="宋体" w:hAnsi="Times New Roman" w:cs="Times New Roman"/>
          <w:b/>
          <w:szCs w:val="21"/>
        </w:rPr>
      </w:pP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Calibri" w:eastAsia="宋体" w:hAnsi="Calibri" w:cs="Times New Roman"/>
          <w:noProof/>
        </w:rPr>
        <mc:AlternateContent>
          <mc:Choice Requires="wps">
            <w:drawing>
              <wp:anchor distT="0" distB="0" distL="114300" distR="114300" simplePos="0" relativeHeight="251665408" behindDoc="0" locked="0" layoutInCell="1" allowOverlap="1" wp14:anchorId="2B2E7A5A" wp14:editId="31188E89">
                <wp:simplePos x="0" y="0"/>
                <wp:positionH relativeFrom="column">
                  <wp:posOffset>930910</wp:posOffset>
                </wp:positionH>
                <wp:positionV relativeFrom="paragraph">
                  <wp:posOffset>74295</wp:posOffset>
                </wp:positionV>
                <wp:extent cx="914400" cy="292100"/>
                <wp:effectExtent l="0" t="0" r="19050" b="12700"/>
                <wp:wrapNone/>
                <wp:docPr id="10" name="文本框 10" descr="www.szzx100.com江南汇教育网"/>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rgbClr val="00B0F0"/>
                        </a:solidFill>
                        <a:ln w="6350">
                          <a:solidFill>
                            <a:prstClr val="black"/>
                          </a:solidFill>
                        </a:ln>
                        <a:effectLst/>
                      </wps:spPr>
                      <wps:txbx>
                        <w:txbxContent>
                          <w:p w:rsidR="00D57922" w:rsidRDefault="00D57922" w:rsidP="00D57922">
                            <w:pPr>
                              <w:rPr>
                                <w:b/>
                                <w:bCs/>
                                <w:highlight w:val="red"/>
                              </w:rPr>
                            </w:pPr>
                            <w:r>
                              <w:rPr>
                                <w:rFonts w:hint="eastAsia"/>
                                <w:b/>
                                <w:bCs/>
                                <w:highlight w:val="cyan"/>
                              </w:rPr>
                              <w:t>基础练习</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2B2E7A5A" id="文本框 10" o:spid="_x0000_s1028" type="#_x0000_t202" alt="www.szzx100.com江南汇教育网" style="position:absolute;left:0;text-align:left;margin-left:73.3pt;margin-top:5.85pt;width:1in;height:23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" fillcolor="#00b0f0" strokeweight=".5pt">
                <v:textbox>
                  <w:txbxContent>
                    <w:p w:rsidR="00D57922" w:rsidRDefault="00D57922" w:rsidP="00D57922">
                      <w:pPr>
                        <w:rPr>
                          <w:b/>
                          <w:bCs/>
                          <w:highlight w:val="red"/>
                        </w:rPr>
                      </w:pPr>
                      <w:r>
                        <w:rPr>
                          <w:rFonts w:hint="eastAsia"/>
                          <w:b/>
                          <w:bCs/>
                          <w:highlight w:val="cyan"/>
                        </w:rPr>
                        <w:t>基础练习</w:t>
                      </w:r>
                    </w:p>
                  </w:txbxContent>
                </v:textbox>
              </v:shape>
            </w:pict>
          </mc:Fallback>
        </mc:AlternateContent>
      </w:r>
    </w:p>
    <w:p w:rsidR="00D57922" w:rsidRPr="00D57922" w:rsidRDefault="00D57922" w:rsidP="00D57922">
      <w:pPr>
        <w:snapToGrid w:val="0"/>
        <w:spacing w:line="360" w:lineRule="auto"/>
        <w:rPr>
          <w:rFonts w:ascii="Times New Roman" w:eastAsia="宋体" w:hAnsi="Times New Roman" w:cs="Times New Roman"/>
          <w:b/>
          <w:szCs w:val="21"/>
        </w:rPr>
      </w:pPr>
    </w:p>
    <w:p w:rsidR="00D57922" w:rsidRPr="00D57922" w:rsidRDefault="00D57922" w:rsidP="00D57922">
      <w:pPr>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szCs w:val="21"/>
        </w:rPr>
        <w:t>一、句型转换</w:t>
      </w:r>
    </w:p>
    <w:p w:rsidR="00D57922" w:rsidRPr="00D57922" w:rsidRDefault="00D57922" w:rsidP="00D57922">
      <w:pPr>
        <w:widowControl/>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1.I got lots of lucky money last Spring </w:t>
      </w:r>
      <w:proofErr w:type="gramStart"/>
      <w:r w:rsidRPr="00D57922">
        <w:rPr>
          <w:rFonts w:ascii="Times New Roman" w:eastAsia="宋体" w:hAnsi="Times New Roman" w:cs="Times New Roman"/>
          <w:szCs w:val="21"/>
        </w:rPr>
        <w:t>Festival.(</w:t>
      </w:r>
      <w:proofErr w:type="gramEnd"/>
      <w:r w:rsidRPr="00D57922">
        <w:rPr>
          <w:rFonts w:ascii="Times New Roman" w:eastAsia="宋体" w:hAnsi="Times New Roman" w:cs="Times New Roman"/>
          <w:szCs w:val="21"/>
        </w:rPr>
        <w:t>改为一般疑问句</w:t>
      </w:r>
      <w:r w:rsidRPr="00D57922">
        <w:rPr>
          <w:rFonts w:ascii="Times New Roman" w:eastAsia="宋体" w:hAnsi="Times New Roman" w:cs="Times New Roman"/>
          <w:szCs w:val="21"/>
        </w:rPr>
        <w:t>)</w:t>
      </w:r>
    </w:p>
    <w:p w:rsidR="00D57922" w:rsidRPr="00D57922" w:rsidRDefault="00D57922" w:rsidP="00D57922">
      <w:pPr>
        <w:widowControl/>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you</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 xml:space="preserve"> lots of lucky money last Spring Festival?</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 Jackie has lunch at school</w:t>
      </w:r>
      <w:r w:rsidRPr="00D57922">
        <w:rPr>
          <w:rFonts w:ascii="Times New Roman" w:eastAsia="宋体" w:hAnsi="Times New Roman" w:cs="Times New Roman"/>
          <w:szCs w:val="21"/>
        </w:rPr>
        <w:t>．</w:t>
      </w:r>
      <w:r w:rsidRPr="00D57922">
        <w:rPr>
          <w:rFonts w:ascii="Times New Roman" w:eastAsia="宋体" w:hAnsi="Times New Roman" w:cs="Times New Roman"/>
          <w:szCs w:val="21"/>
        </w:rPr>
        <w:t>(</w:t>
      </w:r>
      <w:r w:rsidRPr="00D57922">
        <w:rPr>
          <w:rFonts w:ascii="Times New Roman" w:eastAsia="宋体" w:hAnsi="Times New Roman" w:cs="Times New Roman"/>
          <w:szCs w:val="21"/>
        </w:rPr>
        <w:t>改为一般疑问句</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_________ Jackie _________</w:t>
      </w:r>
      <w:proofErr w:type="gramStart"/>
      <w:r w:rsidRPr="00D57922">
        <w:rPr>
          <w:rFonts w:ascii="Times New Roman" w:eastAsia="宋体" w:hAnsi="Times New Roman" w:cs="Times New Roman"/>
          <w:szCs w:val="21"/>
        </w:rPr>
        <w:t>_  lunch</w:t>
      </w:r>
      <w:proofErr w:type="gramEnd"/>
      <w:r w:rsidRPr="00D57922">
        <w:rPr>
          <w:rFonts w:ascii="Times New Roman" w:eastAsia="宋体" w:hAnsi="Times New Roman" w:cs="Times New Roman"/>
          <w:szCs w:val="21"/>
        </w:rPr>
        <w:t xml:space="preserve"> at school ?</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3. I have to finish all the </w:t>
      </w:r>
      <w:proofErr w:type="gramStart"/>
      <w:r w:rsidRPr="00D57922">
        <w:rPr>
          <w:rFonts w:ascii="Times New Roman" w:eastAsia="宋体" w:hAnsi="Times New Roman" w:cs="Times New Roman"/>
          <w:kern w:val="0"/>
          <w:szCs w:val="21"/>
        </w:rPr>
        <w:t>homework .</w:t>
      </w:r>
      <w:proofErr w:type="gramEnd"/>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改为一般疑问句</w:t>
      </w:r>
      <w:r w:rsidRPr="00D57922">
        <w:rPr>
          <w:rFonts w:ascii="Times New Roman" w:eastAsia="宋体" w:hAnsi="Times New Roman" w:cs="Times New Roman"/>
          <w:kern w:val="0"/>
          <w:szCs w:val="21"/>
        </w:rPr>
        <w:t>)</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kern w:val="0"/>
          <w:szCs w:val="21"/>
        </w:rPr>
        <w:t>___________ you _________ ___________ finish all the homework?</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4</w:t>
      </w:r>
      <w:r w:rsidRPr="00D57922">
        <w:rPr>
          <w:rFonts w:ascii="Times New Roman" w:eastAsia="宋体" w:hAnsi="Times New Roman" w:cs="Times New Roman"/>
          <w:szCs w:val="21"/>
          <w:lang w:val="en-GB"/>
        </w:rPr>
        <w:t xml:space="preserve">. </w:t>
      </w:r>
      <w:r w:rsidRPr="00D57922">
        <w:rPr>
          <w:rFonts w:ascii="Times New Roman" w:eastAsia="宋体" w:hAnsi="Times New Roman" w:cs="Times New Roman"/>
          <w:szCs w:val="21"/>
        </w:rPr>
        <w:t xml:space="preserve">He wants to </w:t>
      </w:r>
      <w:r w:rsidRPr="00D57922">
        <w:rPr>
          <w:rFonts w:ascii="Times New Roman" w:eastAsia="宋体" w:hAnsi="Times New Roman" w:cs="Times New Roman"/>
          <w:szCs w:val="21"/>
          <w:u w:val="single"/>
        </w:rPr>
        <w:t xml:space="preserve">catch the </w:t>
      </w:r>
      <w:proofErr w:type="gramStart"/>
      <w:r w:rsidRPr="00D57922">
        <w:rPr>
          <w:rFonts w:ascii="Times New Roman" w:eastAsia="宋体" w:hAnsi="Times New Roman" w:cs="Times New Roman"/>
          <w:szCs w:val="21"/>
          <w:u w:val="single"/>
        </w:rPr>
        <w:t>birds</w:t>
      </w:r>
      <w:r w:rsidRPr="00D57922">
        <w:rPr>
          <w:rFonts w:ascii="Times New Roman" w:eastAsia="宋体" w:hAnsi="Times New Roman" w:cs="Times New Roman"/>
          <w:szCs w:val="21"/>
        </w:rPr>
        <w:t>.(</w:t>
      </w:r>
      <w:proofErr w:type="gramEnd"/>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 xml:space="preserve"> _____ ______ he ______ to ______?</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rPr>
        <w:t xml:space="preserve">5. He goes to the park with </w:t>
      </w:r>
      <w:r w:rsidRPr="00D57922">
        <w:rPr>
          <w:rFonts w:ascii="Times New Roman" w:eastAsia="宋体" w:hAnsi="Times New Roman" w:cs="Times New Roman"/>
          <w:szCs w:val="21"/>
          <w:u w:val="single"/>
        </w:rPr>
        <w:t>his grandpa</w:t>
      </w:r>
      <w:r w:rsidRPr="00D57922">
        <w:rPr>
          <w:rFonts w:ascii="Times New Roman" w:eastAsia="宋体" w:hAnsi="Times New Roman" w:cs="Times New Roman"/>
          <w:szCs w:val="21"/>
        </w:rPr>
        <w:t>.</w:t>
      </w:r>
      <w:r w:rsidRPr="00D57922">
        <w:rPr>
          <w:rFonts w:ascii="Times New Roman" w:eastAsia="宋体" w:hAnsi="Times New Roman" w:cs="Times New Roman"/>
          <w:szCs w:val="21"/>
          <w:lang w:val="en-GB"/>
        </w:rPr>
        <w:t xml:space="preserve"> </w:t>
      </w:r>
      <w:r w:rsidRPr="00D57922">
        <w:rPr>
          <w:rFonts w:ascii="Times New Roman" w:eastAsia="宋体" w:hAnsi="Times New Roman" w:cs="Times New Roman"/>
          <w:szCs w:val="21"/>
        </w:rPr>
        <w:t>(</w:t>
      </w:r>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_____ _____ he ______ ______ _____ _____ ______?</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rPr>
        <w:lastRenderedPageBreak/>
        <w:t xml:space="preserve">6. The flowers </w:t>
      </w:r>
      <w:r w:rsidRPr="00D57922">
        <w:rPr>
          <w:rFonts w:ascii="Times New Roman" w:eastAsia="宋体" w:hAnsi="Times New Roman" w:cs="Times New Roman"/>
          <w:szCs w:val="21"/>
          <w:u w:val="single"/>
        </w:rPr>
        <w:t>on the table</w:t>
      </w:r>
      <w:r w:rsidRPr="00D57922">
        <w:rPr>
          <w:rFonts w:ascii="Times New Roman" w:eastAsia="宋体" w:hAnsi="Times New Roman" w:cs="Times New Roman"/>
          <w:szCs w:val="21"/>
        </w:rPr>
        <w:t xml:space="preserve"> are red.</w:t>
      </w:r>
      <w:r w:rsidRPr="00D57922">
        <w:rPr>
          <w:rFonts w:ascii="Times New Roman" w:eastAsia="宋体" w:hAnsi="Times New Roman" w:cs="Times New Roman"/>
          <w:szCs w:val="21"/>
          <w:lang w:val="en-GB"/>
        </w:rPr>
        <w:t xml:space="preserve"> </w:t>
      </w:r>
      <w:r w:rsidRPr="00D57922">
        <w:rPr>
          <w:rFonts w:ascii="Times New Roman" w:eastAsia="宋体" w:hAnsi="Times New Roman" w:cs="Times New Roman"/>
          <w:szCs w:val="21"/>
        </w:rPr>
        <w:t>(</w:t>
      </w:r>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_______ _______ are red?</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rPr>
        <w:t>7.</w:t>
      </w:r>
      <w:r w:rsidRPr="00D57922">
        <w:rPr>
          <w:rFonts w:ascii="Times New Roman" w:eastAsia="宋体" w:hAnsi="Times New Roman" w:cs="Times New Roman"/>
          <w:szCs w:val="21"/>
          <w:lang w:val="en-GB"/>
        </w:rPr>
        <w:t xml:space="preserve">It’s </w:t>
      </w:r>
      <w:r w:rsidRPr="00D57922">
        <w:rPr>
          <w:rFonts w:ascii="Times New Roman" w:eastAsia="宋体" w:hAnsi="Times New Roman" w:cs="Times New Roman"/>
          <w:szCs w:val="21"/>
          <w:u w:val="single"/>
          <w:lang w:val="en-GB"/>
        </w:rPr>
        <w:t>my</w:t>
      </w:r>
      <w:r w:rsidRPr="00D57922">
        <w:rPr>
          <w:rFonts w:ascii="Times New Roman" w:eastAsia="宋体" w:hAnsi="Times New Roman" w:cs="Times New Roman"/>
          <w:szCs w:val="21"/>
          <w:lang w:val="en-GB"/>
        </w:rPr>
        <w:t xml:space="preserve"> turn to try. </w:t>
      </w:r>
      <w:r w:rsidRPr="00D57922">
        <w:rPr>
          <w:rFonts w:ascii="Times New Roman" w:eastAsia="宋体" w:hAnsi="Times New Roman" w:cs="Times New Roman"/>
          <w:szCs w:val="21"/>
        </w:rPr>
        <w:t>(</w:t>
      </w:r>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______ turn _____ _____ to try?</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rPr>
        <w:t xml:space="preserve">8, The supermarket is </w:t>
      </w:r>
      <w:r w:rsidRPr="00D57922">
        <w:rPr>
          <w:rFonts w:ascii="Times New Roman" w:eastAsia="宋体" w:hAnsi="Times New Roman" w:cs="Times New Roman"/>
          <w:szCs w:val="21"/>
          <w:u w:val="single"/>
        </w:rPr>
        <w:t>on London Road</w:t>
      </w:r>
      <w:r w:rsidRPr="00D57922">
        <w:rPr>
          <w:rFonts w:ascii="Times New Roman" w:eastAsia="宋体" w:hAnsi="Times New Roman" w:cs="Times New Roman"/>
          <w:szCs w:val="21"/>
        </w:rPr>
        <w:t>.</w:t>
      </w:r>
      <w:r w:rsidRPr="00D57922">
        <w:rPr>
          <w:rFonts w:ascii="Times New Roman" w:eastAsia="宋体" w:hAnsi="Times New Roman" w:cs="Times New Roman"/>
          <w:szCs w:val="21"/>
          <w:lang w:val="en-GB"/>
        </w:rPr>
        <w:t xml:space="preserve"> </w:t>
      </w:r>
      <w:r w:rsidRPr="00D57922">
        <w:rPr>
          <w:rFonts w:ascii="Times New Roman" w:eastAsia="宋体" w:hAnsi="Times New Roman" w:cs="Times New Roman"/>
          <w:szCs w:val="21"/>
        </w:rPr>
        <w:t>(</w:t>
      </w:r>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lang w:val="en-GB"/>
        </w:rPr>
      </w:pPr>
      <w:r w:rsidRPr="00D57922">
        <w:rPr>
          <w:rFonts w:ascii="Times New Roman" w:eastAsia="宋体" w:hAnsi="Times New Roman" w:cs="Times New Roman"/>
          <w:szCs w:val="21"/>
          <w:lang w:val="en-GB"/>
        </w:rPr>
        <w:t>_______ ______ the supermarket?</w:t>
      </w:r>
    </w:p>
    <w:p w:rsidR="00D57922" w:rsidRPr="00D57922" w:rsidRDefault="00D57922" w:rsidP="00D57922">
      <w:pPr>
        <w:spacing w:line="360" w:lineRule="auto"/>
        <w:rPr>
          <w:rFonts w:ascii="Times New Roman" w:eastAsia="宋体" w:hAnsi="Times New Roman" w:cs="Times New Roman"/>
          <w:szCs w:val="21"/>
          <w:lang w:val="en-GB"/>
        </w:rPr>
      </w:pPr>
    </w:p>
    <w:p w:rsidR="00D57922" w:rsidRPr="00D57922" w:rsidRDefault="00D57922" w:rsidP="00D57922">
      <w:pPr>
        <w:spacing w:line="360" w:lineRule="auto"/>
        <w:rPr>
          <w:rFonts w:ascii="Times New Roman" w:eastAsia="宋体" w:hAnsi="Times New Roman" w:cs="Times New Roman"/>
          <w:szCs w:val="21"/>
          <w:u w:val="single"/>
        </w:rPr>
      </w:pPr>
      <w:r w:rsidRPr="00D57922">
        <w:rPr>
          <w:rFonts w:ascii="Times New Roman" w:eastAsia="宋体" w:hAnsi="Times New Roman" w:cs="Times New Roman"/>
          <w:szCs w:val="21"/>
        </w:rPr>
        <w:t xml:space="preserve">9. We are going to </w:t>
      </w:r>
      <w:r w:rsidRPr="00D57922">
        <w:rPr>
          <w:rFonts w:ascii="Times New Roman" w:eastAsia="宋体" w:hAnsi="Times New Roman" w:cs="Times New Roman"/>
          <w:szCs w:val="21"/>
          <w:u w:val="single"/>
        </w:rPr>
        <w:t>play tennis.</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szCs w:val="21"/>
          <w:lang w:val="en-GB"/>
        </w:rPr>
        <w:t xml:space="preserve"> ______ _______ ______ _______ to _______? </w:t>
      </w:r>
    </w:p>
    <w:p w:rsidR="00D57922" w:rsidRPr="00D57922" w:rsidRDefault="00D57922" w:rsidP="00D57922">
      <w:pPr>
        <w:spacing w:line="360" w:lineRule="auto"/>
        <w:rPr>
          <w:rFonts w:ascii="Times New Roman" w:eastAsia="宋体" w:hAnsi="Times New Roman" w:cs="Times New Roman"/>
          <w:kern w:val="0"/>
          <w:szCs w:val="21"/>
        </w:rPr>
      </w:pPr>
      <w:r w:rsidRPr="00D57922">
        <w:rPr>
          <w:rFonts w:ascii="Times New Roman" w:eastAsia="宋体" w:hAnsi="Times New Roman" w:cs="Times New Roman"/>
          <w:szCs w:val="21"/>
        </w:rPr>
        <w:t>10.Mary does her homework at home in Sunday. (</w:t>
      </w:r>
      <w:r w:rsidRPr="00D57922">
        <w:rPr>
          <w:rFonts w:ascii="Times New Roman" w:eastAsia="宋体" w:hAnsi="Times New Roman" w:cs="Times New Roman"/>
          <w:szCs w:val="21"/>
        </w:rPr>
        <w:t>改为一般疑问句</w:t>
      </w:r>
      <w:r w:rsidRPr="00D57922">
        <w:rPr>
          <w:rFonts w:ascii="Times New Roman" w:eastAsia="宋体" w:hAnsi="Times New Roman" w:cs="Times New Roman"/>
          <w:szCs w:val="21"/>
        </w:rPr>
        <w:t>)</w:t>
      </w:r>
      <w:r w:rsidRPr="00D57922">
        <w:rPr>
          <w:rFonts w:ascii="Times New Roman" w:eastAsia="宋体" w:hAnsi="Times New Roman" w:cs="Times New Roman"/>
          <w:szCs w:val="21"/>
        </w:rPr>
        <w:br/>
        <w:t>________ Mary ________ her homework at home on Sunday</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b/>
          <w:color w:val="FF0000"/>
          <w:szCs w:val="21"/>
          <w:lang w:val="en-GB"/>
        </w:rPr>
      </w:pPr>
      <w:r w:rsidRPr="00D57922">
        <w:rPr>
          <w:rFonts w:ascii="Times New Roman" w:eastAsia="宋体" w:hAnsi="Times New Roman" w:cs="Times New Roman" w:hint="eastAsia"/>
          <w:b/>
          <w:color w:val="FF0000"/>
          <w:szCs w:val="21"/>
          <w:lang w:val="en-GB"/>
        </w:rPr>
        <w:t>【</w:t>
      </w: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hint="eastAsia"/>
          <w:b/>
          <w:color w:val="FF0000"/>
          <w:szCs w:val="21"/>
          <w:lang w:val="en-GB"/>
        </w:rPr>
        <w:t>】</w:t>
      </w:r>
    </w:p>
    <w:p w:rsidR="00D57922" w:rsidRPr="00D57922" w:rsidRDefault="00D57922" w:rsidP="00D57922">
      <w:pPr>
        <w:spacing w:line="360" w:lineRule="auto"/>
        <w:rPr>
          <w:rFonts w:ascii="Times New Roman" w:eastAsia="宋体" w:hAnsi="Times New Roman" w:cs="Times New Roman"/>
          <w:b/>
          <w:color w:val="FF0000"/>
          <w:szCs w:val="21"/>
          <w:lang w:val="en-GB"/>
        </w:rPr>
      </w:pPr>
      <w:r w:rsidRPr="00D57922">
        <w:rPr>
          <w:rFonts w:ascii="Times New Roman" w:eastAsia="宋体" w:hAnsi="Times New Roman" w:cs="Times New Roman"/>
          <w:b/>
          <w:color w:val="FF0000"/>
          <w:szCs w:val="21"/>
          <w:lang w:val="en-GB"/>
        </w:rPr>
        <w:t>1.</w:t>
      </w:r>
      <w:proofErr w:type="gramStart"/>
      <w:r w:rsidRPr="00D57922">
        <w:rPr>
          <w:rFonts w:ascii="Times New Roman" w:eastAsia="宋体" w:hAnsi="Times New Roman" w:cs="Times New Roman"/>
          <w:b/>
          <w:color w:val="FF0000"/>
          <w:szCs w:val="21"/>
          <w:lang w:val="en-GB"/>
        </w:rPr>
        <w:t>Did;get</w:t>
      </w:r>
      <w:proofErr w:type="gramEnd"/>
      <w:r w:rsidRPr="00D57922">
        <w:rPr>
          <w:rFonts w:ascii="Times New Roman" w:eastAsia="宋体" w:hAnsi="Times New Roman" w:cs="Times New Roman"/>
          <w:b/>
          <w:color w:val="FF0000"/>
          <w:szCs w:val="21"/>
          <w:lang w:val="en-GB"/>
        </w:rPr>
        <w:t xml:space="preserve">   2.Does; have   3.Do; have to   4.What does; want; do  5.Who does; go to the park with</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b/>
          <w:color w:val="FF0000"/>
          <w:szCs w:val="21"/>
          <w:lang w:val="en-GB"/>
        </w:rPr>
        <w:t xml:space="preserve">6.Which </w:t>
      </w:r>
      <w:proofErr w:type="gramStart"/>
      <w:r w:rsidRPr="00D57922">
        <w:rPr>
          <w:rFonts w:ascii="Times New Roman" w:eastAsia="宋体" w:hAnsi="Times New Roman" w:cs="Times New Roman"/>
          <w:b/>
          <w:color w:val="FF0000"/>
          <w:szCs w:val="21"/>
          <w:lang w:val="en-GB"/>
        </w:rPr>
        <w:t>flowers  7</w:t>
      </w:r>
      <w:proofErr w:type="gramEnd"/>
      <w:r w:rsidRPr="00D57922">
        <w:rPr>
          <w:rFonts w:ascii="Times New Roman" w:eastAsia="宋体" w:hAnsi="Times New Roman" w:cs="Times New Roman"/>
          <w:b/>
          <w:color w:val="FF0000"/>
          <w:szCs w:val="21"/>
          <w:lang w:val="en-GB"/>
        </w:rPr>
        <w:t xml:space="preserve">. Whose; is it    </w:t>
      </w:r>
      <w:proofErr w:type="gramStart"/>
      <w:r w:rsidRPr="00D57922">
        <w:rPr>
          <w:rFonts w:ascii="Times New Roman" w:eastAsia="宋体" w:hAnsi="Times New Roman" w:cs="Times New Roman"/>
          <w:b/>
          <w:color w:val="FF0000"/>
          <w:szCs w:val="21"/>
          <w:lang w:val="en-GB"/>
        </w:rPr>
        <w:t>8.Where</w:t>
      </w:r>
      <w:proofErr w:type="gramEnd"/>
      <w:r w:rsidRPr="00D57922">
        <w:rPr>
          <w:rFonts w:ascii="Times New Roman" w:eastAsia="宋体" w:hAnsi="Times New Roman" w:cs="Times New Roman"/>
          <w:b/>
          <w:color w:val="FF0000"/>
          <w:szCs w:val="21"/>
          <w:lang w:val="en-GB"/>
        </w:rPr>
        <w:t xml:space="preserve"> is    9.What are you going; do  10.Does; do</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二、从</w:t>
      </w:r>
      <w:r w:rsidRPr="00D57922">
        <w:rPr>
          <w:rFonts w:ascii="Times New Roman" w:eastAsia="宋体" w:hAnsi="Times New Roman" w:cs="Times New Roman"/>
          <w:b/>
          <w:szCs w:val="21"/>
        </w:rPr>
        <w:t>B</w:t>
      </w:r>
      <w:r w:rsidRPr="00D57922">
        <w:rPr>
          <w:rFonts w:ascii="Times New Roman" w:eastAsia="宋体" w:hAnsi="Times New Roman" w:cs="Times New Roman"/>
          <w:b/>
          <w:szCs w:val="21"/>
        </w:rPr>
        <w:t>栏中找出能与</w:t>
      </w:r>
      <w:r w:rsidRPr="00D57922">
        <w:rPr>
          <w:rFonts w:ascii="Times New Roman" w:eastAsia="宋体" w:hAnsi="Times New Roman" w:cs="Times New Roman"/>
          <w:b/>
          <w:szCs w:val="21"/>
        </w:rPr>
        <w:t>A</w:t>
      </w:r>
      <w:proofErr w:type="gramStart"/>
      <w:r w:rsidRPr="00D57922">
        <w:rPr>
          <w:rFonts w:ascii="Times New Roman" w:eastAsia="宋体" w:hAnsi="Times New Roman" w:cs="Times New Roman"/>
          <w:b/>
          <w:szCs w:val="21"/>
        </w:rPr>
        <w:t>栏相对应</w:t>
      </w:r>
      <w:proofErr w:type="gramEnd"/>
      <w:r w:rsidRPr="00D57922">
        <w:rPr>
          <w:rFonts w:ascii="Times New Roman" w:eastAsia="宋体" w:hAnsi="Times New Roman" w:cs="Times New Roman"/>
          <w:b/>
          <w:szCs w:val="21"/>
        </w:rPr>
        <w:t>的应答。</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When’s your birthday?                  A. Yes, I’d love to.</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Did you watch a film last week?           B. OK, let’s go.</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Shall we go to the cinema?               C. It’s near the park.</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What can we do to keep the air clean?      D. We can plant more trees.</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was the weather like?               E. Yes, he is.</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Is Liu Tao swimming?                   F. Yes. It does.</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What are you going to do tomorrow?       G. It was sunny.</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Does it often rain there?                 H. Yes, I did.</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Would you like to join us?               I. I’m going to see my grandpa.</w:t>
      </w:r>
    </w:p>
    <w:p w:rsidR="00D57922" w:rsidRPr="00D57922" w:rsidRDefault="00D57922" w:rsidP="00D57922">
      <w:pPr>
        <w:numPr>
          <w:ilvl w:val="0"/>
          <w:numId w:val="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Where is the cinema?                  J. It’s on the 5</w:t>
      </w:r>
      <w:r w:rsidRPr="00D57922">
        <w:rPr>
          <w:rFonts w:ascii="Times New Roman" w:eastAsia="宋体" w:hAnsi="Times New Roman" w:cs="Times New Roman"/>
          <w:szCs w:val="21"/>
          <w:vertAlign w:val="superscript"/>
        </w:rPr>
        <w:t>th</w:t>
      </w:r>
      <w:r w:rsidRPr="00D57922">
        <w:rPr>
          <w:rFonts w:ascii="Times New Roman" w:eastAsia="宋体" w:hAnsi="Times New Roman" w:cs="Times New Roman"/>
          <w:szCs w:val="21"/>
        </w:rPr>
        <w:t xml:space="preserve"> of June.</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JHBDG  EIFAC</w:t>
      </w:r>
    </w:p>
    <w:p w:rsidR="00D57922" w:rsidRPr="00D57922" w:rsidRDefault="00D57922" w:rsidP="00D57922">
      <w:pPr>
        <w:spacing w:line="360" w:lineRule="auto"/>
        <w:rPr>
          <w:rFonts w:ascii="Times New Roman" w:eastAsia="宋体" w:hAnsi="Times New Roman" w:cs="Times New Roman"/>
          <w:b/>
          <w:bCs/>
          <w:szCs w:val="21"/>
        </w:rPr>
      </w:pPr>
    </w:p>
    <w:p w:rsidR="00D57922" w:rsidRPr="00D57922" w:rsidRDefault="00D57922" w:rsidP="00D57922">
      <w:pPr>
        <w:adjustRightInd w:val="0"/>
        <w:snapToGrid w:val="0"/>
        <w:spacing w:line="360" w:lineRule="auto"/>
        <w:rPr>
          <w:rFonts w:ascii="Times New Roman" w:eastAsia="宋体" w:hAnsi="Times New Roman" w:cs="Times New Roman"/>
          <w:b/>
          <w:bCs/>
          <w:szCs w:val="21"/>
        </w:rPr>
      </w:pPr>
      <w:r w:rsidRPr="00D57922">
        <w:rPr>
          <w:rFonts w:ascii="Times New Roman" w:eastAsia="宋体" w:hAnsi="Times New Roman" w:cs="Times New Roman"/>
          <w:b/>
          <w:bCs/>
          <w:szCs w:val="21"/>
        </w:rPr>
        <w:t>三、完形填空</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 xml:space="preserve">Do you often waste food? In China, a lot of food is wasted every year and the wasted food is enough for 200000000 people. The food is wasted in __1__, at home, and in </w:t>
      </w:r>
      <w:proofErr w:type="gramStart"/>
      <w:r w:rsidRPr="00D57922">
        <w:rPr>
          <w:rFonts w:ascii="Times New Roman" w:eastAsia="宋体" w:hAnsi="Times New Roman" w:cs="Times New Roman"/>
          <w:szCs w:val="21"/>
        </w:rPr>
        <w:t>schools,etc.</w:t>
      </w:r>
      <w:proofErr w:type="gramEnd"/>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In restaurant or at home, people often order or cook ___2___ food. But they can’t eat it up.</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When they go out of the restaurant, full and happy, they never look back __3__ the unfinished food on the table again. Should Chinese consumer(</w:t>
      </w:r>
      <w:r w:rsidRPr="00D57922">
        <w:rPr>
          <w:rFonts w:ascii="Times New Roman" w:eastAsia="宋体" w:hAnsi="Times New Roman" w:cs="Times New Roman"/>
          <w:szCs w:val="21"/>
        </w:rPr>
        <w:t>消费者</w:t>
      </w:r>
      <w:r w:rsidRPr="00D57922">
        <w:rPr>
          <w:rFonts w:ascii="Times New Roman" w:eastAsia="宋体" w:hAnsi="Times New Roman" w:cs="Times New Roman"/>
          <w:szCs w:val="21"/>
        </w:rPr>
        <w:t>) be ___4__ for the terrible waste?</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In schools, we can often see a lot of students throw food away ___5__ meals. They only eat the food they ___6___.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Everyone wants to have enough food to __7__. But in some places, many people die of hunger. Food is important. We __8__ live with no food. So we should love food and try to eat __9__ everything on your plate. When we eat in restaurants, we should pack up the leftovers(</w:t>
      </w:r>
      <w:r w:rsidRPr="00D57922">
        <w:rPr>
          <w:rFonts w:ascii="Times New Roman" w:eastAsia="宋体" w:hAnsi="Times New Roman" w:cs="Times New Roman"/>
          <w:szCs w:val="21"/>
        </w:rPr>
        <w:t>剩菜剩饭</w:t>
      </w:r>
      <w:r w:rsidRPr="00D57922">
        <w:rPr>
          <w:rFonts w:ascii="Times New Roman" w:eastAsia="宋体" w:hAnsi="Times New Roman" w:cs="Times New Roman"/>
          <w:szCs w:val="21"/>
        </w:rPr>
        <w:t xml:space="preserve">). We also need to tell others to ___10_ wasting food. </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)A.rivers      B.farms      C.restaurants </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)A.too many   B.a lot       C.too much</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)A.in         B.at         C.on</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)A.happy      B.afraid      C.sorry</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)A.after       B.before      C.for</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)A.buy       B.have         C.like</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)A.cook      B.eat          C.use</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)A.can       B.can’t        C.mustn’t</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)A.all         B.up         C.food</w:t>
      </w:r>
    </w:p>
    <w:p w:rsidR="00D57922" w:rsidRPr="00D57922" w:rsidRDefault="00D57922" w:rsidP="00D57922">
      <w:pPr>
        <w:numPr>
          <w:ilvl w:val="0"/>
          <w:numId w:val="2"/>
        </w:num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)A.don’t      B.stop        C.save  </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CCBCA    CBBBB</w:t>
      </w:r>
    </w:p>
    <w:p w:rsidR="00D57922" w:rsidRPr="00D57922" w:rsidRDefault="00D57922" w:rsidP="00D57922">
      <w:pPr>
        <w:spacing w:line="360" w:lineRule="auto"/>
        <w:rPr>
          <w:rFonts w:ascii="Times New Roman" w:eastAsia="宋体" w:hAnsi="Times New Roman" w:cs="Times New Roman"/>
          <w:b/>
          <w:bCs/>
          <w:szCs w:val="21"/>
        </w:rPr>
      </w:pPr>
      <w:r w:rsidRPr="00D57922">
        <w:rPr>
          <w:rFonts w:ascii="Times New Roman" w:eastAsia="宋体" w:hAnsi="Times New Roman" w:cs="Times New Roman"/>
          <w:b/>
          <w:bCs/>
          <w:noProof/>
          <w:color w:val="FF0000"/>
          <w:szCs w:val="21"/>
        </w:rPr>
        <w:drawing>
          <wp:anchor distT="0" distB="0" distL="114300" distR="114300" simplePos="0" relativeHeight="251666432" behindDoc="0" locked="0" layoutInCell="1" allowOverlap="1" wp14:anchorId="1620EE52" wp14:editId="08637D62">
            <wp:simplePos x="0" y="0"/>
            <wp:positionH relativeFrom="column">
              <wp:posOffset>-114300</wp:posOffset>
            </wp:positionH>
            <wp:positionV relativeFrom="margin">
              <wp:posOffset>7101205</wp:posOffset>
            </wp:positionV>
            <wp:extent cx="914400" cy="914400"/>
            <wp:effectExtent l="0" t="0" r="0" b="0"/>
            <wp:wrapNone/>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2303038313139323b32303038313135383b7eb87b14"/>
                    <pic:cNvPicPr>
                      <a:picLocks noChangeAspect="1"/>
                    </pic:cNvPicPr>
                  </pic:nvPicPr>
                  <pic:blipFill>
                    <a:blip r:embed="rId14">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5"/>
                        </a:ext>
                      </a:extLst>
                    </a:blip>
                    <a:stretch>
                      <a:fillRect/>
                    </a:stretch>
                  </pic:blipFill>
                  <pic:spPr>
                    <a:xfrm>
                      <a:off x="0" y="0"/>
                      <a:ext cx="914400" cy="914400"/>
                    </a:xfrm>
                    <a:prstGeom prst="rect">
                      <a:avLst/>
                    </a:prstGeom>
                  </pic:spPr>
                </pic:pic>
              </a:graphicData>
            </a:graphic>
          </wp:anchor>
        </w:drawing>
      </w:r>
    </w:p>
    <w:p w:rsidR="00D57922" w:rsidRPr="00D57922" w:rsidRDefault="00D57922" w:rsidP="00D57922">
      <w:pPr>
        <w:spacing w:line="360" w:lineRule="auto"/>
        <w:rPr>
          <w:rFonts w:ascii="Times New Roman" w:eastAsia="宋体" w:hAnsi="Times New Roman" w:cs="Times New Roman"/>
          <w:b/>
          <w:bCs/>
          <w:szCs w:val="21"/>
        </w:rPr>
      </w:pPr>
    </w:p>
    <w:p w:rsidR="00D57922" w:rsidRPr="00D57922" w:rsidRDefault="00D57922" w:rsidP="00D57922">
      <w:pPr>
        <w:spacing w:line="360" w:lineRule="auto"/>
        <w:rPr>
          <w:rFonts w:ascii="Times New Roman" w:eastAsia="宋体" w:hAnsi="Times New Roman" w:cs="Times New Roman"/>
          <w:b/>
          <w:bCs/>
          <w:szCs w:val="21"/>
        </w:rPr>
      </w:pPr>
      <w:r w:rsidRPr="00D57922">
        <w:rPr>
          <w:rFonts w:ascii="Calibri" w:eastAsia="宋体" w:hAnsi="Calibri" w:cs="Times New Roman"/>
          <w:noProof/>
        </w:rPr>
        <mc:AlternateContent>
          <mc:Choice Requires="wps">
            <w:drawing>
              <wp:anchor distT="0" distB="0" distL="114300" distR="114300" simplePos="0" relativeHeight="251667456" behindDoc="0" locked="0" layoutInCell="1" allowOverlap="1" wp14:anchorId="6BCDD7EA" wp14:editId="52E11881">
                <wp:simplePos x="0" y="0"/>
                <wp:positionH relativeFrom="column">
                  <wp:posOffset>924560</wp:posOffset>
                </wp:positionH>
                <wp:positionV relativeFrom="paragraph">
                  <wp:posOffset>166370</wp:posOffset>
                </wp:positionV>
                <wp:extent cx="914400" cy="298450"/>
                <wp:effectExtent l="0" t="0" r="19050" b="25400"/>
                <wp:wrapNone/>
                <wp:docPr id="11" name="文本框 11" descr="www.szzx100.com江南汇教育网"/>
                <wp:cNvGraphicFramePr/>
                <a:graphic xmlns:a="http://schemas.openxmlformats.org/drawingml/2006/main">
                  <a:graphicData uri="http://schemas.microsoft.com/office/word/2010/wordprocessingShape">
                    <wps:wsp>
                      <wps:cNvSpPr txBox="1"/>
                      <wps:spPr>
                        <a:xfrm>
                          <a:off x="0" y="0"/>
                          <a:ext cx="914400" cy="298450"/>
                        </a:xfrm>
                        <a:prstGeom prst="rect">
                          <a:avLst/>
                        </a:prstGeom>
                        <a:solidFill>
                          <a:srgbClr val="00B0F0"/>
                        </a:solidFill>
                        <a:ln w="6350">
                          <a:solidFill>
                            <a:prstClr val="black"/>
                          </a:solidFill>
                        </a:ln>
                        <a:effectLst/>
                      </wps:spPr>
                      <wps:txbx>
                        <w:txbxContent>
                          <w:p w:rsidR="00D57922" w:rsidRDefault="00D57922" w:rsidP="00D57922">
                            <w:pPr>
                              <w:rPr>
                                <w:b/>
                                <w:bCs/>
                                <w:highlight w:val="cyan"/>
                              </w:rPr>
                            </w:pPr>
                            <w:proofErr w:type="gramStart"/>
                            <w:r>
                              <w:rPr>
                                <w:rFonts w:hint="eastAsia"/>
                                <w:b/>
                                <w:bCs/>
                                <w:highlight w:val="cyan"/>
                              </w:rPr>
                              <w:t>拔升练习</w:t>
                            </w:r>
                            <w:proofErr w:type="gramEnd"/>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6BCDD7EA" id="文本框 11" o:spid="_x0000_s1029" type="#_x0000_t202" alt="www.szzx100.com江南汇教育网" style="position:absolute;left:0;text-align:left;margin-left:72.8pt;margin-top:13.1pt;width:1in;height:2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" fillcolor="#00b0f0" strokeweight=".5pt">
                <v:textbox>
                  <w:txbxContent>
                    <w:p w:rsidR="00D57922" w:rsidRDefault="00D57922" w:rsidP="00D57922">
                      <w:pPr>
                        <w:rPr>
                          <w:b/>
                          <w:bCs/>
                          <w:highlight w:val="cyan"/>
                        </w:rPr>
                      </w:pPr>
                      <w:proofErr w:type="gramStart"/>
                      <w:r>
                        <w:rPr>
                          <w:rFonts w:hint="eastAsia"/>
                          <w:b/>
                          <w:bCs/>
                          <w:highlight w:val="cyan"/>
                        </w:rPr>
                        <w:t>拔升练习</w:t>
                      </w:r>
                      <w:proofErr w:type="gramEnd"/>
                    </w:p>
                  </w:txbxContent>
                </v:textbox>
              </v:shape>
            </w:pict>
          </mc:Fallback>
        </mc:AlternateContent>
      </w:r>
    </w:p>
    <w:p w:rsidR="00D57922" w:rsidRPr="00D57922" w:rsidRDefault="00D57922" w:rsidP="00D57922">
      <w:pPr>
        <w:spacing w:line="360" w:lineRule="auto"/>
        <w:rPr>
          <w:rFonts w:ascii="Times New Roman" w:eastAsia="宋体" w:hAnsi="Times New Roman" w:cs="Times New Roman"/>
          <w:b/>
          <w:bCs/>
          <w:szCs w:val="21"/>
        </w:rPr>
      </w:pPr>
    </w:p>
    <w:p w:rsidR="00D57922" w:rsidRPr="00D57922" w:rsidRDefault="00D57922" w:rsidP="00D57922">
      <w:pPr>
        <w:spacing w:line="360" w:lineRule="auto"/>
        <w:rPr>
          <w:rFonts w:ascii="Times New Roman" w:eastAsia="宋体" w:hAnsi="Times New Roman" w:cs="Times New Roman"/>
          <w:b/>
          <w:bCs/>
          <w:szCs w:val="21"/>
        </w:rPr>
      </w:pPr>
      <w:r w:rsidRPr="00D57922">
        <w:rPr>
          <w:rFonts w:ascii="Times New Roman" w:eastAsia="宋体" w:hAnsi="Times New Roman" w:cs="Times New Roman" w:hint="eastAsia"/>
          <w:b/>
          <w:bCs/>
          <w:szCs w:val="21"/>
        </w:rPr>
        <w:t>一</w:t>
      </w:r>
      <w:r w:rsidRPr="00D57922">
        <w:rPr>
          <w:rFonts w:ascii="Times New Roman" w:eastAsia="宋体" w:hAnsi="Times New Roman" w:cs="Times New Roman"/>
          <w:b/>
          <w:bCs/>
          <w:szCs w:val="21"/>
        </w:rPr>
        <w:t>、句型转换</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1.They came to China in 1990.(</w:t>
      </w:r>
      <w:r w:rsidRPr="00D57922">
        <w:rPr>
          <w:rFonts w:ascii="Times New Roman" w:eastAsia="宋体" w:hAnsi="Times New Roman" w:cs="Times New Roman"/>
          <w:szCs w:val="21"/>
        </w:rPr>
        <w:t>变一般疑问句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__________ they ________ to China in 1990?</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 I was ill for two days last week? (</w:t>
      </w:r>
      <w:r w:rsidRPr="00D57922">
        <w:rPr>
          <w:rFonts w:ascii="Times New Roman" w:eastAsia="宋体" w:hAnsi="Times New Roman" w:cs="Times New Roman"/>
          <w:szCs w:val="21"/>
        </w:rPr>
        <w:t>同上</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________ ________ ill for two days last week?</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3. The twins go to school on foot every day. (</w:t>
      </w:r>
      <w:r w:rsidRPr="00D57922">
        <w:rPr>
          <w:rFonts w:ascii="Times New Roman" w:eastAsia="宋体" w:hAnsi="Times New Roman" w:cs="Times New Roman"/>
          <w:szCs w:val="21"/>
        </w:rPr>
        <w:t>同上</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_________ the twins _______ to school on foot every 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4.She washed the clothes last Sunday. ( </w:t>
      </w:r>
      <w:r w:rsidRPr="00D57922">
        <w:rPr>
          <w:rFonts w:ascii="Times New Roman" w:eastAsia="宋体" w:hAnsi="Times New Roman" w:cs="Times New Roman"/>
          <w:szCs w:val="21"/>
        </w:rPr>
        <w:t>变否定句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She _________ ________ the clothes last Sunday.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5. She did some shopping yesterday. (</w:t>
      </w:r>
      <w:r w:rsidRPr="00D57922">
        <w:rPr>
          <w:rFonts w:ascii="Times New Roman" w:eastAsia="宋体" w:hAnsi="Times New Roman" w:cs="Times New Roman"/>
          <w:szCs w:val="21"/>
        </w:rPr>
        <w:t>变否定句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6. My mother likes her students. (</w:t>
      </w:r>
      <w:r w:rsidRPr="00D57922">
        <w:rPr>
          <w:rFonts w:ascii="Times New Roman" w:eastAsia="宋体" w:hAnsi="Times New Roman" w:cs="Times New Roman"/>
          <w:szCs w:val="21"/>
        </w:rPr>
        <w:t>变一般疑问句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7. Do you watch TV on Sunday? (</w:t>
      </w:r>
      <w:r w:rsidRPr="00D57922">
        <w:rPr>
          <w:rFonts w:ascii="Times New Roman" w:eastAsia="宋体" w:hAnsi="Times New Roman" w:cs="Times New Roman"/>
          <w:szCs w:val="21"/>
        </w:rPr>
        <w:t>用</w:t>
      </w:r>
      <w:r w:rsidRPr="00D57922">
        <w:rPr>
          <w:rFonts w:ascii="Times New Roman" w:eastAsia="宋体" w:hAnsi="Times New Roman" w:cs="Times New Roman"/>
          <w:szCs w:val="21"/>
        </w:rPr>
        <w:t xml:space="preserve">last Sunday </w:t>
      </w:r>
      <w:r w:rsidRPr="00D57922">
        <w:rPr>
          <w:rFonts w:ascii="Times New Roman" w:eastAsia="宋体" w:hAnsi="Times New Roman" w:cs="Times New Roman"/>
          <w:szCs w:val="21"/>
        </w:rPr>
        <w:t>改写成过去时态的句子</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8. Wei Hua bought a new pen yesterday. (</w:t>
      </w:r>
      <w:r w:rsidRPr="00D57922">
        <w:rPr>
          <w:rFonts w:ascii="Times New Roman" w:eastAsia="宋体" w:hAnsi="Times New Roman" w:cs="Times New Roman"/>
          <w:szCs w:val="21"/>
        </w:rPr>
        <w:t>变否定句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She ________ ________ a new pen yesterday.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9. We had a meeting the day before yesterday. (</w:t>
      </w:r>
      <w:r w:rsidRPr="00D57922">
        <w:rPr>
          <w:rFonts w:ascii="Times New Roman" w:eastAsia="宋体" w:hAnsi="Times New Roman" w:cs="Times New Roman"/>
          <w:szCs w:val="21"/>
        </w:rPr>
        <w:t>变一般疑问句</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_______ you _______ a meeting the day before yesterday?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10. They had a good time last Sunday. (</w:t>
      </w:r>
      <w:r w:rsidRPr="00D57922">
        <w:rPr>
          <w:rFonts w:ascii="Times New Roman" w:eastAsia="宋体" w:hAnsi="Times New Roman" w:cs="Times New Roman"/>
          <w:szCs w:val="21"/>
        </w:rPr>
        <w:t>同义句</w:t>
      </w:r>
      <w:r w:rsidRPr="00D57922">
        <w:rPr>
          <w:rFonts w:ascii="Times New Roman" w:eastAsia="宋体" w:hAnsi="Times New Roman" w:cs="Times New Roman"/>
          <w:szCs w:val="21"/>
        </w:rPr>
        <w:t xml:space="preserv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They ___________ __________ last Sunday.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11. There were some cars in front of the house just now.</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There _______ ________ cars in front of the house just now.</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 there _____ cars in front of the house just now?</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12. He </w:t>
      </w:r>
      <w:r w:rsidRPr="00D57922">
        <w:rPr>
          <w:rFonts w:ascii="Times New Roman" w:eastAsia="宋体" w:hAnsi="Times New Roman" w:cs="Times New Roman"/>
          <w:szCs w:val="21"/>
          <w:u w:val="single"/>
        </w:rPr>
        <w:t>went to the zoo with his father</w:t>
      </w:r>
      <w:r w:rsidRPr="00D57922">
        <w:rPr>
          <w:rFonts w:ascii="Times New Roman" w:eastAsia="宋体" w:hAnsi="Times New Roman" w:cs="Times New Roman"/>
          <w:szCs w:val="21"/>
        </w:rPr>
        <w:t xml:space="preserve"> yesterday.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He ________ _______ to the zoo with his father yesterday.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 he ______ to the zoo with his father yesterday?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特殊疑问句：</w:t>
      </w:r>
      <w:r w:rsidRPr="00D57922">
        <w:rPr>
          <w:rFonts w:ascii="Times New Roman" w:eastAsia="宋体" w:hAnsi="Times New Roman" w:cs="Times New Roman"/>
          <w:szCs w:val="21"/>
        </w:rPr>
        <w:t xml:space="preserve">__________ __________ he __________ yesterday?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13.The children had a good time in the park.</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__________________________________________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14. There were about nine hundred people at the concert.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__________________________________________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15. Ann did her homework yesterday evening.</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__________________________________________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16.Last week I read an English book.</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否定句：</w:t>
      </w:r>
      <w:r w:rsidRPr="00D57922">
        <w:rPr>
          <w:rFonts w:ascii="Times New Roman" w:eastAsia="宋体" w:hAnsi="Times New Roman" w:cs="Times New Roman"/>
          <w:szCs w:val="21"/>
        </w:rPr>
        <w:t>__________________________________________</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一般疑问句：</w:t>
      </w:r>
      <w:r w:rsidRPr="00D57922">
        <w:rPr>
          <w:rFonts w:ascii="Times New Roman" w:eastAsia="宋体" w:hAnsi="Times New Roman" w:cs="Times New Roman"/>
          <w:szCs w:val="21"/>
        </w:rPr>
        <w:t>________________________________________</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【答案】</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1.Did</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come2.Were you3.Do</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go4.didn’t wash5.She didn’t do some shopping yesterday.</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6. Does your mother like her students</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7. Did you watch TV last Sunday?</w:t>
      </w:r>
      <w:proofErr w:type="gramStart"/>
      <w:r w:rsidRPr="00D57922">
        <w:rPr>
          <w:rFonts w:ascii="Times New Roman" w:eastAsia="宋体" w:hAnsi="Times New Roman" w:cs="Times New Roman"/>
          <w:b/>
          <w:bCs/>
          <w:color w:val="FF0000"/>
          <w:szCs w:val="21"/>
        </w:rPr>
        <w:t>8.didn’t</w:t>
      </w:r>
      <w:proofErr w:type="gramEnd"/>
      <w:r w:rsidRPr="00D57922">
        <w:rPr>
          <w:rFonts w:ascii="Times New Roman" w:eastAsia="宋体" w:hAnsi="Times New Roman" w:cs="Times New Roman"/>
          <w:b/>
          <w:bCs/>
          <w:color w:val="FF0000"/>
          <w:szCs w:val="21"/>
        </w:rPr>
        <w:t xml:space="preserve"> buy</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9.Did</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have10.had fun11.weren</w:t>
      </w:r>
      <w:proofErr w:type="gramStart"/>
      <w:r w:rsidRPr="00D57922">
        <w:rPr>
          <w:rFonts w:ascii="Times New Roman" w:eastAsia="宋体" w:hAnsi="Times New Roman" w:cs="Times New Roman"/>
          <w:b/>
          <w:bCs/>
          <w:color w:val="FF0000"/>
          <w:szCs w:val="21"/>
        </w:rPr>
        <w:t>’</w:t>
      </w:r>
      <w:proofErr w:type="gramEnd"/>
      <w:r w:rsidRPr="00D57922">
        <w:rPr>
          <w:rFonts w:ascii="Times New Roman" w:eastAsia="宋体" w:hAnsi="Times New Roman" w:cs="Times New Roman"/>
          <w:b/>
          <w:bCs/>
          <w:color w:val="FF0000"/>
          <w:szCs w:val="21"/>
        </w:rPr>
        <w:t>t any</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Were</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any12.didn</w:t>
      </w:r>
      <w:proofErr w:type="gramStart"/>
      <w:r w:rsidRPr="00D57922">
        <w:rPr>
          <w:rFonts w:ascii="Times New Roman" w:eastAsia="宋体" w:hAnsi="Times New Roman" w:cs="Times New Roman"/>
          <w:b/>
          <w:bCs/>
          <w:color w:val="FF0000"/>
          <w:szCs w:val="21"/>
        </w:rPr>
        <w:t>’</w:t>
      </w:r>
      <w:proofErr w:type="gramEnd"/>
      <w:r w:rsidRPr="00D57922">
        <w:rPr>
          <w:rFonts w:ascii="Times New Roman" w:eastAsia="宋体" w:hAnsi="Times New Roman" w:cs="Times New Roman"/>
          <w:b/>
          <w:bCs/>
          <w:color w:val="FF0000"/>
          <w:szCs w:val="21"/>
        </w:rPr>
        <w:t>t go</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Did</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go</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What did</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do</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13. The children didn’t have a good time in the park.</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 xml:space="preserve">   Did the children have a good time in the park?</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14. There weren’t about nine hundred people at the concert.</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Are there about nine hundred people at the concert</w:t>
      </w:r>
      <w:r w:rsidRPr="00D57922">
        <w:rPr>
          <w:rFonts w:ascii="Times New Roman" w:eastAsia="宋体" w:hAnsi="Times New Roman" w:cs="Times New Roman"/>
          <w:b/>
          <w:bCs/>
          <w:color w:val="FF0000"/>
          <w:szCs w:val="21"/>
        </w:rPr>
        <w:t>？</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15. Ann didn’t do her homework yesterday evening.</w:t>
      </w:r>
    </w:p>
    <w:p w:rsidR="00D57922" w:rsidRPr="00D57922" w:rsidRDefault="00D57922" w:rsidP="00D57922">
      <w:pPr>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Did Ann her homework yesterday evening</w:t>
      </w:r>
      <w:r w:rsidRPr="00D57922">
        <w:rPr>
          <w:rFonts w:ascii="Times New Roman" w:eastAsia="宋体" w:hAnsi="Times New Roman" w:cs="Times New Roman"/>
          <w:b/>
          <w:bCs/>
          <w:color w:val="FF0000"/>
          <w:szCs w:val="21"/>
        </w:rPr>
        <w:t>？</w:t>
      </w:r>
    </w:p>
    <w:p w:rsidR="00D57922" w:rsidRPr="00D57922" w:rsidRDefault="00D57922" w:rsidP="00D57922">
      <w:pPr>
        <w:adjustRightInd w:val="0"/>
        <w:snapToGrid w:val="0"/>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16.Last week I didn’t read an English</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hint="eastAsia"/>
          <w:b/>
          <w:szCs w:val="21"/>
        </w:rPr>
        <w:t>二</w:t>
      </w:r>
      <w:r w:rsidRPr="00D57922">
        <w:rPr>
          <w:rFonts w:ascii="Times New Roman" w:eastAsia="宋体" w:hAnsi="Times New Roman" w:cs="Times New Roman"/>
          <w:b/>
          <w:szCs w:val="21"/>
        </w:rPr>
        <w:t>、按要求改写句子。</w:t>
      </w:r>
    </w:p>
    <w:p w:rsidR="00D57922" w:rsidRPr="00D57922" w:rsidRDefault="00D57922" w:rsidP="00D57922">
      <w:pPr>
        <w:numPr>
          <w:ilvl w:val="0"/>
          <w:numId w:val="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I watched a film last </w:t>
      </w:r>
      <w:proofErr w:type="gramStart"/>
      <w:r w:rsidRPr="00D57922">
        <w:rPr>
          <w:rFonts w:ascii="Times New Roman" w:eastAsia="宋体" w:hAnsi="Times New Roman" w:cs="Times New Roman"/>
          <w:szCs w:val="21"/>
        </w:rPr>
        <w:t>Sunday.(</w:t>
      </w:r>
      <w:proofErr w:type="gramEnd"/>
      <w:r w:rsidRPr="00D57922">
        <w:rPr>
          <w:rFonts w:ascii="Times New Roman" w:eastAsia="宋体" w:hAnsi="Times New Roman" w:cs="Times New Roman"/>
          <w:szCs w:val="21"/>
        </w:rPr>
        <w:t>改成一般疑问句）</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 you _________ a film last Sunday?</w:t>
      </w:r>
    </w:p>
    <w:p w:rsidR="00D57922" w:rsidRPr="00D57922" w:rsidRDefault="00D57922" w:rsidP="00D57922">
      <w:pPr>
        <w:numPr>
          <w:ilvl w:val="0"/>
          <w:numId w:val="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I went to </w:t>
      </w:r>
      <w:r w:rsidRPr="00D57922">
        <w:rPr>
          <w:rFonts w:ascii="Times New Roman" w:eastAsia="宋体" w:hAnsi="Times New Roman" w:cs="Times New Roman"/>
          <w:szCs w:val="21"/>
          <w:u w:val="single"/>
        </w:rPr>
        <w:t>the farm</w:t>
      </w:r>
      <w:r w:rsidRPr="00D57922">
        <w:rPr>
          <w:rFonts w:ascii="Times New Roman" w:eastAsia="宋体" w:hAnsi="Times New Roman" w:cs="Times New Roman"/>
          <w:szCs w:val="21"/>
        </w:rPr>
        <w:t xml:space="preserve"> for the </w:t>
      </w:r>
      <w:proofErr w:type="gramStart"/>
      <w:r w:rsidRPr="00D57922">
        <w:rPr>
          <w:rFonts w:ascii="Times New Roman" w:eastAsia="宋体" w:hAnsi="Times New Roman" w:cs="Times New Roman"/>
          <w:szCs w:val="21"/>
        </w:rPr>
        <w:t>holiday.(</w:t>
      </w:r>
      <w:proofErr w:type="gramEnd"/>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 _________ you_________ for the holiday?</w:t>
      </w:r>
    </w:p>
    <w:p w:rsidR="00D57922" w:rsidRPr="00D57922" w:rsidRDefault="00D57922" w:rsidP="00D57922">
      <w:pPr>
        <w:numPr>
          <w:ilvl w:val="0"/>
          <w:numId w:val="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My holiday was </w:t>
      </w:r>
      <w:r w:rsidRPr="00D57922">
        <w:rPr>
          <w:rFonts w:ascii="Times New Roman" w:eastAsia="宋体" w:hAnsi="Times New Roman" w:cs="Times New Roman"/>
          <w:szCs w:val="21"/>
          <w:u w:val="single"/>
        </w:rPr>
        <w:t xml:space="preserve">great </w:t>
      </w:r>
      <w:proofErr w:type="gramStart"/>
      <w:r w:rsidRPr="00D57922">
        <w:rPr>
          <w:rFonts w:ascii="Times New Roman" w:eastAsia="宋体" w:hAnsi="Times New Roman" w:cs="Times New Roman"/>
          <w:szCs w:val="21"/>
          <w:u w:val="single"/>
        </w:rPr>
        <w:t>fun</w:t>
      </w:r>
      <w:r w:rsidRPr="00D57922">
        <w:rPr>
          <w:rFonts w:ascii="Times New Roman" w:eastAsia="宋体" w:hAnsi="Times New Roman" w:cs="Times New Roman"/>
          <w:szCs w:val="21"/>
        </w:rPr>
        <w:t>.(</w:t>
      </w:r>
      <w:proofErr w:type="gramEnd"/>
      <w:r w:rsidRPr="00D57922">
        <w:rPr>
          <w:rFonts w:ascii="Times New Roman" w:eastAsia="宋体" w:hAnsi="Times New Roman" w:cs="Times New Roman"/>
          <w:szCs w:val="21"/>
        </w:rPr>
        <w:t>对划线部分提问</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 was your holiday?</w:t>
      </w:r>
    </w:p>
    <w:p w:rsidR="00D57922" w:rsidRPr="00D57922" w:rsidRDefault="00D57922" w:rsidP="00D57922">
      <w:pPr>
        <w:numPr>
          <w:ilvl w:val="0"/>
          <w:numId w:val="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They visited their friends last </w:t>
      </w:r>
      <w:proofErr w:type="gramStart"/>
      <w:r w:rsidRPr="00D57922">
        <w:rPr>
          <w:rFonts w:ascii="Times New Roman" w:eastAsia="宋体" w:hAnsi="Times New Roman" w:cs="Times New Roman"/>
          <w:szCs w:val="21"/>
        </w:rPr>
        <w:t>week.(</w:t>
      </w:r>
      <w:proofErr w:type="gramEnd"/>
      <w:r w:rsidRPr="00D57922">
        <w:rPr>
          <w:rFonts w:ascii="Times New Roman" w:eastAsia="宋体" w:hAnsi="Times New Roman" w:cs="Times New Roman"/>
          <w:szCs w:val="21"/>
        </w:rPr>
        <w:t>改为否定句</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They _________ _________ their friends last week.</w:t>
      </w:r>
    </w:p>
    <w:p w:rsidR="00D57922" w:rsidRPr="00D57922" w:rsidRDefault="00D57922" w:rsidP="00D57922">
      <w:pPr>
        <w:numPr>
          <w:ilvl w:val="0"/>
          <w:numId w:val="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There were some bees in the </w:t>
      </w:r>
      <w:proofErr w:type="gramStart"/>
      <w:r w:rsidRPr="00D57922">
        <w:rPr>
          <w:rFonts w:ascii="Times New Roman" w:eastAsia="宋体" w:hAnsi="Times New Roman" w:cs="Times New Roman"/>
          <w:szCs w:val="21"/>
        </w:rPr>
        <w:t>flowers.(</w:t>
      </w:r>
      <w:proofErr w:type="gramEnd"/>
      <w:r w:rsidRPr="00D57922">
        <w:rPr>
          <w:rFonts w:ascii="Times New Roman" w:eastAsia="宋体" w:hAnsi="Times New Roman" w:cs="Times New Roman"/>
          <w:szCs w:val="21"/>
        </w:rPr>
        <w:t>改为一般疑问句，并作否定回答</w:t>
      </w:r>
      <w:r w:rsidRPr="00D57922">
        <w:rPr>
          <w:rFonts w:ascii="Times New Roman" w:eastAsia="宋体" w:hAnsi="Times New Roman" w:cs="Times New Roman"/>
          <w:szCs w:val="21"/>
        </w:rPr>
        <w: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 there_________ bees in the flowers?</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lastRenderedPageBreak/>
        <w:t>________</w:t>
      </w:r>
      <w:proofErr w:type="gramStart"/>
      <w:r w:rsidRPr="00D57922">
        <w:rPr>
          <w:rFonts w:ascii="Times New Roman" w:eastAsia="宋体" w:hAnsi="Times New Roman" w:cs="Times New Roman"/>
          <w:szCs w:val="21"/>
        </w:rPr>
        <w:t>_ ,there</w:t>
      </w:r>
      <w:proofErr w:type="gramEnd"/>
      <w:r w:rsidRPr="00D57922">
        <w:rPr>
          <w:rFonts w:ascii="Times New Roman" w:eastAsia="宋体" w:hAnsi="Times New Roman" w:cs="Times New Roman"/>
          <w:szCs w:val="21"/>
        </w:rPr>
        <w:t xml:space="preserve"> _________ .</w:t>
      </w:r>
    </w:p>
    <w:p w:rsidR="00D57922" w:rsidRPr="00D57922" w:rsidRDefault="00D57922" w:rsidP="00D57922">
      <w:pPr>
        <w:adjustRightInd w:val="0"/>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答案：</w:t>
      </w:r>
      <w:r w:rsidRPr="00D57922">
        <w:rPr>
          <w:rFonts w:ascii="Times New Roman" w:eastAsia="宋体" w:hAnsi="Times New Roman" w:cs="Times New Roman"/>
          <w:b/>
          <w:color w:val="FF0000"/>
          <w:szCs w:val="21"/>
        </w:rPr>
        <w:t>1.</w:t>
      </w:r>
      <w:proofErr w:type="gramStart"/>
      <w:r w:rsidRPr="00D57922">
        <w:rPr>
          <w:rFonts w:ascii="Times New Roman" w:eastAsia="宋体" w:hAnsi="Times New Roman" w:cs="Times New Roman"/>
          <w:b/>
          <w:color w:val="FF0000"/>
          <w:szCs w:val="21"/>
        </w:rPr>
        <w:t>Did;watch</w:t>
      </w:r>
      <w:proofErr w:type="gramEnd"/>
      <w:r w:rsidRPr="00D57922">
        <w:rPr>
          <w:rFonts w:ascii="Times New Roman" w:eastAsia="宋体" w:hAnsi="Times New Roman" w:cs="Times New Roman"/>
          <w:b/>
          <w:color w:val="FF0000"/>
          <w:szCs w:val="21"/>
        </w:rPr>
        <w:t>:    2.Where;did;go;   3How;   4 didn’t;visit   5.Were;any;No;weren;t</w:t>
      </w: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hint="eastAsia"/>
          <w:b/>
          <w:szCs w:val="21"/>
        </w:rPr>
        <w:t>三</w:t>
      </w:r>
      <w:r w:rsidRPr="00D57922">
        <w:rPr>
          <w:rFonts w:ascii="Times New Roman" w:eastAsia="宋体" w:hAnsi="Times New Roman" w:cs="Times New Roman"/>
          <w:b/>
          <w:szCs w:val="21"/>
        </w:rPr>
        <w:t>、单项选择</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)1._______a clever boy he is !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A. What        B. How       C. What’s</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)2._______she dances!           </w:t>
      </w:r>
    </w:p>
    <w:p w:rsidR="00D57922" w:rsidRPr="00D57922" w:rsidRDefault="00D57922" w:rsidP="00D57922">
      <w:pPr>
        <w:numPr>
          <w:ilvl w:val="0"/>
          <w:numId w:val="4"/>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good      B. How well        C. What well</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)3._______quiet the park is!       </w:t>
      </w:r>
    </w:p>
    <w:p w:rsidR="00D57922" w:rsidRPr="00D57922" w:rsidRDefault="00D57922" w:rsidP="00D57922">
      <w:pPr>
        <w:numPr>
          <w:ilvl w:val="0"/>
          <w:numId w:val="5"/>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What a       B. How     C. How a</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)4._____his father works!</w:t>
      </w:r>
    </w:p>
    <w:p w:rsidR="00D57922" w:rsidRPr="00D57922" w:rsidRDefault="00D57922" w:rsidP="00D57922">
      <w:pPr>
        <w:numPr>
          <w:ilvl w:val="0"/>
          <w:numId w:val="6"/>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careful      B. How carefully       C. What careful</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)5.______delicious soup!         </w:t>
      </w:r>
    </w:p>
    <w:p w:rsidR="00D57922" w:rsidRPr="00D57922" w:rsidRDefault="00D57922" w:rsidP="00D57922">
      <w:pPr>
        <w:numPr>
          <w:ilvl w:val="0"/>
          <w:numId w:val="7"/>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How      B. What       C. What a</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)6.______heavy snow!         </w:t>
      </w:r>
    </w:p>
    <w:p w:rsidR="00D57922" w:rsidRPr="00D57922" w:rsidRDefault="00D57922" w:rsidP="00D57922">
      <w:pPr>
        <w:numPr>
          <w:ilvl w:val="0"/>
          <w:numId w:val="8"/>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What a     B. What      C. How</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)7.____old bike Li Lei is riding!    </w:t>
      </w:r>
    </w:p>
    <w:p w:rsidR="00D57922" w:rsidRPr="00D57922" w:rsidRDefault="00D57922" w:rsidP="00D57922">
      <w:pPr>
        <w:numPr>
          <w:ilvl w:val="0"/>
          <w:numId w:val="9"/>
        </w:numPr>
        <w:spacing w:line="360" w:lineRule="auto"/>
        <w:ind w:left="420"/>
        <w:rPr>
          <w:rFonts w:ascii="Times New Roman" w:eastAsia="宋体" w:hAnsi="Times New Roman" w:cs="Times New Roman"/>
          <w:b/>
          <w:szCs w:val="21"/>
        </w:rPr>
      </w:pPr>
      <w:r w:rsidRPr="00D57922">
        <w:rPr>
          <w:rFonts w:ascii="Times New Roman" w:eastAsia="宋体" w:hAnsi="Times New Roman" w:cs="Times New Roman"/>
          <w:szCs w:val="21"/>
        </w:rPr>
        <w:t>What a      B. What an      C. How</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)8. --________is your grandmother?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--She’s in my home.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A. How        B. Where      C. What         D. Which </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)9. --_________ is your mother’s birthday?   -- It’s on 21</w:t>
      </w:r>
      <w:r w:rsidRPr="00D57922">
        <w:rPr>
          <w:rFonts w:ascii="Times New Roman" w:eastAsia="宋体" w:hAnsi="Times New Roman" w:cs="Times New Roman"/>
          <w:szCs w:val="21"/>
          <w:vertAlign w:val="superscript"/>
        </w:rPr>
        <w:t>st</w:t>
      </w:r>
      <w:r w:rsidRPr="00D57922">
        <w:rPr>
          <w:rFonts w:ascii="Times New Roman" w:eastAsia="宋体" w:hAnsi="Times New Roman" w:cs="Times New Roman"/>
          <w:szCs w:val="21"/>
        </w:rPr>
        <w:t xml:space="preserve"> January.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A. When    B. Who           </w:t>
      </w:r>
      <w:r w:rsidRPr="00D57922">
        <w:rPr>
          <w:rFonts w:ascii="Times New Roman" w:eastAsia="宋体" w:hAnsi="Times New Roman" w:cs="Times New Roman"/>
          <w:szCs w:val="21"/>
        </w:rPr>
        <w:tab/>
        <w:t xml:space="preserve">C. What        </w:t>
      </w:r>
      <w:r w:rsidRPr="00D57922">
        <w:rPr>
          <w:rFonts w:ascii="Times New Roman" w:eastAsia="宋体" w:hAnsi="Times New Roman" w:cs="Times New Roman"/>
          <w:szCs w:val="21"/>
        </w:rPr>
        <w:tab/>
      </w:r>
      <w:r w:rsidRPr="00D57922">
        <w:rPr>
          <w:rFonts w:ascii="Times New Roman" w:eastAsia="宋体" w:hAnsi="Times New Roman" w:cs="Times New Roman"/>
          <w:szCs w:val="21"/>
        </w:rPr>
        <w:tab/>
        <w:t>D. How</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)10.--______ do you want to go shopping?</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--After school.</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A. How         B. What     </w:t>
      </w:r>
      <w:r w:rsidRPr="00D57922">
        <w:rPr>
          <w:rFonts w:ascii="Times New Roman" w:eastAsia="宋体" w:hAnsi="Times New Roman" w:cs="Times New Roman"/>
          <w:szCs w:val="21"/>
        </w:rPr>
        <w:tab/>
      </w:r>
      <w:r w:rsidRPr="00D57922">
        <w:rPr>
          <w:rFonts w:ascii="Times New Roman" w:eastAsia="宋体" w:hAnsi="Times New Roman" w:cs="Times New Roman"/>
          <w:szCs w:val="21"/>
        </w:rPr>
        <w:tab/>
        <w:t xml:space="preserve"> C. When     </w:t>
      </w:r>
      <w:r w:rsidRPr="00D57922">
        <w:rPr>
          <w:rFonts w:ascii="Times New Roman" w:eastAsia="宋体" w:hAnsi="Times New Roman" w:cs="Times New Roman"/>
          <w:szCs w:val="21"/>
        </w:rPr>
        <w:tab/>
      </w:r>
      <w:r w:rsidRPr="00D57922">
        <w:rPr>
          <w:rFonts w:ascii="Times New Roman" w:eastAsia="宋体" w:hAnsi="Times New Roman" w:cs="Times New Roman"/>
          <w:szCs w:val="21"/>
        </w:rPr>
        <w:tab/>
        <w:t>D. Where</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t xml:space="preserve">(  </w:t>
      </w:r>
      <w:proofErr w:type="gramEnd"/>
      <w:r w:rsidRPr="00D57922">
        <w:rPr>
          <w:rFonts w:ascii="Times New Roman" w:eastAsia="宋体" w:hAnsi="Times New Roman" w:cs="Times New Roman"/>
          <w:szCs w:val="21"/>
        </w:rPr>
        <w:t xml:space="preserve"> )11. --___________ do you run every day?</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 I run for forty minutes.</w:t>
      </w:r>
    </w:p>
    <w:p w:rsidR="00D57922" w:rsidRPr="00D57922" w:rsidRDefault="00D57922" w:rsidP="00D57922">
      <w:pPr>
        <w:spacing w:line="360" w:lineRule="auto"/>
        <w:rPr>
          <w:rFonts w:ascii="Times New Roman" w:eastAsia="宋体" w:hAnsi="Times New Roman" w:cs="Times New Roman"/>
          <w:color w:val="000000"/>
          <w:szCs w:val="21"/>
        </w:rPr>
      </w:pPr>
      <w:r w:rsidRPr="00D57922">
        <w:rPr>
          <w:rFonts w:ascii="Times New Roman" w:eastAsia="宋体" w:hAnsi="Times New Roman" w:cs="Times New Roman"/>
          <w:szCs w:val="21"/>
        </w:rPr>
        <w:t>A. How many     B. How much    C. How long    D. How often</w:t>
      </w:r>
    </w:p>
    <w:p w:rsidR="00D57922" w:rsidRPr="00D57922" w:rsidRDefault="00D57922" w:rsidP="00D57922">
      <w:pPr>
        <w:spacing w:line="360" w:lineRule="auto"/>
        <w:rPr>
          <w:rFonts w:ascii="Times New Roman" w:eastAsia="宋体" w:hAnsi="Times New Roman" w:cs="Times New Roman"/>
          <w:szCs w:val="21"/>
        </w:rPr>
      </w:pPr>
      <w:proofErr w:type="gramStart"/>
      <w:r w:rsidRPr="00D57922">
        <w:rPr>
          <w:rFonts w:ascii="Times New Roman" w:eastAsia="宋体" w:hAnsi="Times New Roman" w:cs="Times New Roman"/>
          <w:szCs w:val="21"/>
        </w:rPr>
        <w:lastRenderedPageBreak/>
        <w:t xml:space="preserve">(  </w:t>
      </w:r>
      <w:proofErr w:type="gramEnd"/>
      <w:r w:rsidRPr="00D57922">
        <w:rPr>
          <w:rFonts w:ascii="Times New Roman" w:eastAsia="宋体" w:hAnsi="Times New Roman" w:cs="Times New Roman"/>
          <w:szCs w:val="21"/>
        </w:rPr>
        <w:t xml:space="preserve"> )12.--</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English classes do you have every week?</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--Six.</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A. How often    B. How much    C. How many </w:t>
      </w:r>
      <w:r w:rsidRPr="00D57922">
        <w:rPr>
          <w:rFonts w:ascii="Times New Roman" w:eastAsia="宋体" w:hAnsi="Times New Roman" w:cs="Times New Roman"/>
          <w:szCs w:val="21"/>
        </w:rPr>
        <w:tab/>
        <w:t>D. How long</w:t>
      </w:r>
    </w:p>
    <w:p w:rsidR="00D57922" w:rsidRPr="00D57922" w:rsidRDefault="00D57922" w:rsidP="00D57922">
      <w:pPr>
        <w:snapToGrid w:val="0"/>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 xml:space="preserve"> 1-5A B B B B    6-10A B B A C     11-12C C</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rPr>
          <w:rFonts w:ascii="Times New Roman" w:eastAsia="宋体" w:hAnsi="Times New Roman" w:cs="Times New Roman"/>
          <w:b/>
          <w:szCs w:val="21"/>
        </w:rPr>
      </w:pPr>
      <w:r w:rsidRPr="00D57922">
        <w:rPr>
          <w:rFonts w:ascii="Times New Roman" w:eastAsia="宋体" w:hAnsi="Times New Roman" w:cs="Times New Roman" w:hint="eastAsia"/>
          <w:b/>
          <w:szCs w:val="21"/>
        </w:rPr>
        <w:t>四</w:t>
      </w:r>
      <w:r w:rsidRPr="00D57922">
        <w:rPr>
          <w:rFonts w:ascii="Times New Roman" w:eastAsia="宋体" w:hAnsi="Times New Roman" w:cs="Times New Roman"/>
          <w:b/>
          <w:szCs w:val="21"/>
        </w:rPr>
        <w:t>、阅读理解</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What is recycling? It is to reuse anything that can be used again. Recycling may save our world. "Recycling" also means doing everything we can do to prevent the need for recycling. How do we do this? Here are some suggestions: </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    If you bring your own bags with you to the shop, you won’t need to use the bags of the shop. This will save bags before they need to be recycled. Don’t buy things that can be used only once. For example, use cloth napkins (</w:t>
      </w:r>
      <w:r w:rsidRPr="00D57922">
        <w:rPr>
          <w:rFonts w:ascii="Times New Roman" w:eastAsia="宋体" w:hAnsi="Times New Roman" w:cs="Times New Roman"/>
          <w:szCs w:val="21"/>
        </w:rPr>
        <w:t>餐巾</w:t>
      </w:r>
      <w:r w:rsidRPr="00D57922">
        <w:rPr>
          <w:rFonts w:ascii="Times New Roman" w:eastAsia="宋体" w:hAnsi="Times New Roman" w:cs="Times New Roman"/>
          <w:szCs w:val="21"/>
        </w:rPr>
        <w:t>) instead of paper napkins. Use things that last a long time. Put on warm clothes in the cold season, dress in cool clothes during the warm seasons and avoid using air conditioners (</w:t>
      </w:r>
      <w:r w:rsidRPr="00D57922">
        <w:rPr>
          <w:rFonts w:ascii="Times New Roman" w:eastAsia="宋体" w:hAnsi="Times New Roman" w:cs="Times New Roman"/>
          <w:szCs w:val="21"/>
        </w:rPr>
        <w:t>空调</w:t>
      </w:r>
      <w:r w:rsidRPr="00D57922">
        <w:rPr>
          <w:rFonts w:ascii="Times New Roman" w:eastAsia="宋体" w:hAnsi="Times New Roman" w:cs="Times New Roman"/>
          <w:szCs w:val="21"/>
        </w:rPr>
        <w:t>). Don’t leave the fridge door open for a long time! Turn things off after you use them. Take showers instead of baths. You use much less water that way. If you take showers, take shorter ones.</w:t>
      </w:r>
    </w:p>
    <w:p w:rsidR="00D57922" w:rsidRPr="00D57922" w:rsidRDefault="00D57922" w:rsidP="00D57922">
      <w:pPr>
        <w:numPr>
          <w:ilvl w:val="0"/>
          <w:numId w:val="10"/>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 is to reuse something that can be used again.</w:t>
      </w:r>
    </w:p>
    <w:p w:rsidR="00D57922" w:rsidRPr="00D57922" w:rsidRDefault="00D57922" w:rsidP="00D57922">
      <w:pPr>
        <w:numPr>
          <w:ilvl w:val="0"/>
          <w:numId w:val="11"/>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Saving bags     B. Taking showers   C. Recycling </w:t>
      </w:r>
    </w:p>
    <w:p w:rsidR="00D57922" w:rsidRPr="00D57922" w:rsidRDefault="00D57922" w:rsidP="00D57922">
      <w:pPr>
        <w:numPr>
          <w:ilvl w:val="0"/>
          <w:numId w:val="12"/>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_________ can be used only once.</w:t>
      </w:r>
    </w:p>
    <w:p w:rsidR="00D57922" w:rsidRPr="00D57922" w:rsidRDefault="00D57922" w:rsidP="00D57922">
      <w:pPr>
        <w:numPr>
          <w:ilvl w:val="0"/>
          <w:numId w:val="13"/>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Paper napkins         B. Glass bottles      C. Cloth napkins</w:t>
      </w:r>
    </w:p>
    <w:p w:rsidR="00D57922" w:rsidRPr="00D57922" w:rsidRDefault="00D57922" w:rsidP="00D57922">
      <w:pPr>
        <w:numPr>
          <w:ilvl w:val="0"/>
          <w:numId w:val="14"/>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Can we leave the fridge door open for a long time?</w:t>
      </w:r>
    </w:p>
    <w:p w:rsidR="00D57922" w:rsidRPr="00D57922" w:rsidRDefault="00D57922" w:rsidP="00D57922">
      <w:pPr>
        <w:numPr>
          <w:ilvl w:val="0"/>
          <w:numId w:val="15"/>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Yes.     B. No.      C. Sorry, I don’t know.</w:t>
      </w:r>
    </w:p>
    <w:p w:rsidR="00D57922" w:rsidRPr="00D57922" w:rsidRDefault="00D57922" w:rsidP="00D57922">
      <w:pPr>
        <w:numPr>
          <w:ilvl w:val="0"/>
          <w:numId w:val="16"/>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We should _____________after we wash our hands.</w:t>
      </w:r>
    </w:p>
    <w:p w:rsidR="00D57922" w:rsidRPr="00D57922" w:rsidRDefault="00D57922" w:rsidP="00D57922">
      <w:pPr>
        <w:numPr>
          <w:ilvl w:val="0"/>
          <w:numId w:val="17"/>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turn on the tap   </w:t>
      </w:r>
      <w:proofErr w:type="gramStart"/>
      <w:r w:rsidRPr="00D57922">
        <w:rPr>
          <w:rFonts w:ascii="Times New Roman" w:eastAsia="宋体" w:hAnsi="Times New Roman" w:cs="Times New Roman"/>
          <w:szCs w:val="21"/>
        </w:rPr>
        <w:t>B.turn</w:t>
      </w:r>
      <w:proofErr w:type="gramEnd"/>
      <w:r w:rsidRPr="00D57922">
        <w:rPr>
          <w:rFonts w:ascii="Times New Roman" w:eastAsia="宋体" w:hAnsi="Times New Roman" w:cs="Times New Roman"/>
          <w:szCs w:val="21"/>
        </w:rPr>
        <w:t xml:space="preserve"> off the tap    C.turn on the light.</w:t>
      </w:r>
    </w:p>
    <w:p w:rsidR="00D57922" w:rsidRPr="00D57922" w:rsidRDefault="00D57922" w:rsidP="00D57922">
      <w:pPr>
        <w:numPr>
          <w:ilvl w:val="0"/>
          <w:numId w:val="18"/>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In summer we should put on_________ to avoid using air conditions.</w:t>
      </w:r>
    </w:p>
    <w:p w:rsidR="00D57922" w:rsidRPr="00D57922" w:rsidRDefault="00D57922" w:rsidP="00D57922">
      <w:pPr>
        <w:numPr>
          <w:ilvl w:val="0"/>
          <w:numId w:val="19"/>
        </w:num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warm clothes   B.down jackets(</w:t>
      </w:r>
      <w:r w:rsidRPr="00D57922">
        <w:rPr>
          <w:rFonts w:ascii="Times New Roman" w:eastAsia="宋体" w:hAnsi="Times New Roman" w:cs="Times New Roman"/>
          <w:szCs w:val="21"/>
        </w:rPr>
        <w:t>羽绒服</w:t>
      </w:r>
      <w:r w:rsidRPr="00D57922">
        <w:rPr>
          <w:rFonts w:ascii="Times New Roman" w:eastAsia="宋体" w:hAnsi="Times New Roman" w:cs="Times New Roman"/>
          <w:szCs w:val="21"/>
        </w:rPr>
        <w:t>)   C.cool clothes</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r w:rsidRPr="00D57922">
        <w:rPr>
          <w:rFonts w:ascii="Times New Roman" w:eastAsia="宋体" w:hAnsi="Times New Roman" w:cs="Times New Roman"/>
          <w:b/>
          <w:color w:val="FF0000"/>
          <w:szCs w:val="21"/>
        </w:rPr>
        <w:t xml:space="preserve">CABBC    </w:t>
      </w:r>
    </w:p>
    <w:p w:rsidR="00D57922" w:rsidRPr="00D57922" w:rsidRDefault="00D57922" w:rsidP="00D57922">
      <w:pPr>
        <w:adjustRightInd w:val="0"/>
        <w:snapToGrid w:val="0"/>
        <w:spacing w:line="360" w:lineRule="auto"/>
        <w:rPr>
          <w:rFonts w:ascii="Times New Roman" w:eastAsia="宋体" w:hAnsi="Times New Roman" w:cs="Times New Roman"/>
          <w:szCs w:val="21"/>
        </w:rPr>
      </w:pPr>
    </w:p>
    <w:p w:rsidR="00D57922" w:rsidRPr="00D57922" w:rsidRDefault="00D57922" w:rsidP="00D57922">
      <w:pPr>
        <w:adjustRightInd w:val="0"/>
        <w:snapToGrid w:val="0"/>
        <w:spacing w:line="360" w:lineRule="auto"/>
        <w:rPr>
          <w:rFonts w:ascii="Times New Roman" w:eastAsia="宋体" w:hAnsi="Times New Roman" w:cs="Times New Roman"/>
          <w:szCs w:val="21"/>
        </w:rPr>
      </w:pPr>
      <w:r w:rsidRPr="00D57922">
        <w:rPr>
          <w:rFonts w:ascii="Times New Roman" w:eastAsia="宋体" w:hAnsi="Times New Roman" w:cs="Times New Roman"/>
          <w:b/>
          <w:bCs/>
          <w:noProof/>
          <w:color w:val="FF0000"/>
          <w:szCs w:val="21"/>
        </w:rPr>
        <w:drawing>
          <wp:anchor distT="0" distB="0" distL="114300" distR="114300" simplePos="0" relativeHeight="251670528" behindDoc="0" locked="0" layoutInCell="1" allowOverlap="1" wp14:anchorId="2075E74E" wp14:editId="66375807">
            <wp:simplePos x="0" y="0"/>
            <wp:positionH relativeFrom="column">
              <wp:posOffset>-12700</wp:posOffset>
            </wp:positionH>
            <wp:positionV relativeFrom="margin">
              <wp:posOffset>27305</wp:posOffset>
            </wp:positionV>
            <wp:extent cx="914400" cy="914400"/>
            <wp:effectExtent l="0" t="0" r="0" b="0"/>
            <wp:wrapNone/>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2303038313139323b32303038313135333b641c7d22"/>
                    <pic:cNvPicPr>
                      <a:picLocks noChangeAspect="1"/>
                    </pic:cNvPicPr>
                  </pic:nvPicPr>
                  <pic:blipFill>
                    <a:blip r:embed="rId6">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6"/>
                        </a:ext>
                      </a:extLst>
                    </a:blip>
                    <a:stretch>
                      <a:fillRect/>
                    </a:stretch>
                  </pic:blipFill>
                  <pic:spPr>
                    <a:xfrm>
                      <a:off x="0" y="0"/>
                      <a:ext cx="914400" cy="914400"/>
                    </a:xfrm>
                    <a:prstGeom prst="rect">
                      <a:avLst/>
                    </a:prstGeom>
                  </pic:spPr>
                </pic:pic>
              </a:graphicData>
            </a:graphic>
          </wp:anchor>
        </w:drawing>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noProof/>
          <w:color w:val="FF0000"/>
          <w:szCs w:val="21"/>
        </w:rPr>
        <mc:AlternateContent>
          <mc:Choice Requires="wps">
            <w:drawing>
              <wp:anchor distT="0" distB="0" distL="114300" distR="114300" simplePos="0" relativeHeight="251671552" behindDoc="0" locked="0" layoutInCell="1" allowOverlap="1" wp14:anchorId="7438E353" wp14:editId="4575DEBD">
                <wp:simplePos x="0" y="0"/>
                <wp:positionH relativeFrom="column">
                  <wp:posOffset>981710</wp:posOffset>
                </wp:positionH>
                <wp:positionV relativeFrom="paragraph">
                  <wp:posOffset>297180</wp:posOffset>
                </wp:positionV>
                <wp:extent cx="914400" cy="292100"/>
                <wp:effectExtent l="0" t="0" r="19050" b="12700"/>
                <wp:wrapNone/>
                <wp:docPr id="13" name="文本框 13" descr="www.szzx100.com江南汇教育网"/>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rgbClr val="00B0F0"/>
                        </a:solidFill>
                        <a:ln w="6350">
                          <a:solidFill>
                            <a:prstClr val="black"/>
                          </a:solidFill>
                        </a:ln>
                        <a:effectLst/>
                      </wps:spPr>
                      <wps:txbx>
                        <w:txbxContent>
                          <w:p w:rsidR="00D57922" w:rsidRDefault="00D57922" w:rsidP="00D57922">
                            <w:pPr>
                              <w:rPr>
                                <w:b/>
                                <w:bCs/>
                                <w:highlight w:val="red"/>
                              </w:rPr>
                            </w:pPr>
                            <w:r>
                              <w:rPr>
                                <w:rFonts w:hint="eastAsia"/>
                                <w:b/>
                                <w:bCs/>
                                <w:highlight w:val="cyan"/>
                              </w:rPr>
                              <w:t>知识点讲解</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7438E353" id="文本框 13" o:spid="_x0000_s1030" type="#_x0000_t202" alt="www.szzx100.com江南汇教育网" style="position:absolute;left:0;text-align:left;margin-left:77.3pt;margin-top:23.4pt;width:1in;height:2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" fillcolor="#00b0f0" strokeweight=".5pt">
                <v:textbox>
                  <w:txbxContent>
                    <w:p w:rsidR="00D57922" w:rsidRDefault="00D57922" w:rsidP="00D57922">
                      <w:pPr>
                        <w:rPr>
                          <w:b/>
                          <w:bCs/>
                          <w:highlight w:val="red"/>
                        </w:rPr>
                      </w:pPr>
                      <w:r>
                        <w:rPr>
                          <w:rFonts w:hint="eastAsia"/>
                          <w:b/>
                          <w:bCs/>
                          <w:highlight w:val="cyan"/>
                        </w:rPr>
                        <w:t>知识点讲解</w:t>
                      </w:r>
                    </w:p>
                  </w:txbxContent>
                </v:textbox>
              </v:shape>
            </w:pict>
          </mc:Fallback>
        </mc:AlternateContent>
      </w:r>
    </w:p>
    <w:p w:rsidR="00D57922" w:rsidRPr="00D57922" w:rsidRDefault="00D57922" w:rsidP="00D57922">
      <w:pPr>
        <w:spacing w:line="360" w:lineRule="auto"/>
        <w:rPr>
          <w:rFonts w:ascii="Times New Roman" w:eastAsia="宋体" w:hAnsi="Times New Roman" w:cs="Times New Roman"/>
          <w:szCs w:val="21"/>
        </w:rPr>
      </w:pPr>
    </w:p>
    <w:p w:rsidR="00D57922" w:rsidRPr="00D57922" w:rsidRDefault="00D57922" w:rsidP="00D57922">
      <w:pPr>
        <w:spacing w:line="360" w:lineRule="auto"/>
        <w:rPr>
          <w:rFonts w:ascii="Times New Roman" w:eastAsia="宋体" w:hAnsi="Times New Roman" w:cs="Times New Roman"/>
          <w:szCs w:val="21"/>
        </w:rPr>
      </w:pPr>
    </w:p>
    <w:p w:rsidR="00D57922" w:rsidRPr="00D57922" w:rsidRDefault="00D57922" w:rsidP="00D57922">
      <w:pPr>
        <w:spacing w:line="360" w:lineRule="auto"/>
        <w:jc w:val="left"/>
        <w:outlineLvl w:val="0"/>
        <w:rPr>
          <w:rFonts w:ascii="Times New Roman" w:eastAsia="宋体" w:hAnsi="Times New Roman" w:cs="Times New Roman"/>
          <w:b/>
          <w:bCs/>
          <w:color w:val="000000"/>
          <w:szCs w:val="21"/>
        </w:rPr>
      </w:pPr>
      <w:r w:rsidRPr="00D57922">
        <w:rPr>
          <w:rFonts w:ascii="Times New Roman" w:eastAsia="宋体" w:hAnsi="Times New Roman" w:cs="Times New Roman" w:hint="eastAsia"/>
          <w:b/>
          <w:bCs/>
          <w:color w:val="000000"/>
          <w:szCs w:val="21"/>
        </w:rPr>
        <w:t>一、</w:t>
      </w:r>
      <w:r w:rsidRPr="00D57922">
        <w:rPr>
          <w:rFonts w:ascii="Times New Roman" w:eastAsia="宋体" w:hAnsi="Times New Roman" w:cs="Times New Roman"/>
          <w:b/>
          <w:bCs/>
          <w:color w:val="000000"/>
          <w:szCs w:val="21"/>
        </w:rPr>
        <w:t>词性</w:t>
      </w:r>
      <w:r w:rsidRPr="00D57922">
        <w:rPr>
          <w:rFonts w:ascii="Times New Roman" w:eastAsia="宋体" w:hAnsi="Times New Roman" w:cs="Times New Roman"/>
          <w:b/>
          <w:bCs/>
          <w:color w:val="000000"/>
          <w:szCs w:val="21"/>
        </w:rPr>
        <w:t>&amp;</w:t>
      </w:r>
      <w:r w:rsidRPr="00D57922">
        <w:rPr>
          <w:rFonts w:ascii="Times New Roman" w:eastAsia="宋体" w:hAnsi="Times New Roman" w:cs="Times New Roman"/>
          <w:b/>
          <w:bCs/>
          <w:color w:val="000000"/>
          <w:szCs w:val="21"/>
        </w:rPr>
        <w:t>词形转换</w:t>
      </w:r>
    </w:p>
    <w:p w:rsidR="00D57922" w:rsidRPr="00D57922" w:rsidRDefault="00D57922" w:rsidP="00D57922">
      <w:pPr>
        <w:spacing w:line="360" w:lineRule="auto"/>
        <w:jc w:val="left"/>
        <w:outlineLvl w:val="0"/>
        <w:rPr>
          <w:rFonts w:ascii="Times New Roman" w:eastAsia="宋体" w:hAnsi="Times New Roman" w:cs="Times New Roman"/>
          <w:color w:val="00000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1</w:t>
      </w:r>
      <w:r w:rsidRPr="00D57922">
        <w:rPr>
          <w:rFonts w:ascii="Times New Roman" w:eastAsia="宋体" w:hAnsi="Times New Roman" w:cs="Times New Roman"/>
          <w:b/>
          <w:szCs w:val="21"/>
        </w:rPr>
        <w:t>】</w:t>
      </w:r>
      <w:r w:rsidRPr="00D57922">
        <w:rPr>
          <w:rFonts w:ascii="Times New Roman" w:eastAsia="宋体" w:hAnsi="Times New Roman" w:cs="Times New Roman"/>
          <w:b/>
          <w:bCs/>
          <w:kern w:val="0"/>
          <w:szCs w:val="21"/>
        </w:rPr>
        <w:t>词性转换</w:t>
      </w:r>
      <w:r w:rsidRPr="00D57922">
        <w:rPr>
          <w:rFonts w:ascii="Times New Roman" w:eastAsia="宋体" w:hAnsi="Times New Roman" w:cs="Times New Roman"/>
          <w:b/>
          <w:bCs/>
          <w:color w:val="000000"/>
          <w:szCs w:val="21"/>
        </w:rPr>
        <w:t>的概念</w:t>
      </w:r>
      <w:r w:rsidRPr="00D57922">
        <w:rPr>
          <w:rFonts w:ascii="Times New Roman" w:eastAsia="宋体" w:hAnsi="Times New Roman" w:cs="Times New Roman"/>
          <w:color w:val="000000"/>
          <w:szCs w:val="21"/>
        </w:rPr>
        <w:t xml:space="preserve">  </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词性转换：指同一词根派生出来的名词（复数）、形容词、副词、数词、动词、过去式、动名词（动词的</w:t>
      </w:r>
      <w:r w:rsidRPr="00D57922">
        <w:rPr>
          <w:rFonts w:ascii="Times New Roman" w:eastAsia="宋体" w:hAnsi="Times New Roman" w:cs="Times New Roman"/>
          <w:kern w:val="0"/>
          <w:szCs w:val="21"/>
        </w:rPr>
        <w:t>ing</w:t>
      </w:r>
      <w:r w:rsidRPr="00D57922">
        <w:rPr>
          <w:rFonts w:ascii="Times New Roman" w:eastAsia="宋体" w:hAnsi="Times New Roman" w:cs="Times New Roman"/>
          <w:kern w:val="0"/>
          <w:szCs w:val="21"/>
        </w:rPr>
        <w:t>形式）以及反义词等词性的相互转换。</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b/>
          <w:bCs/>
          <w:kern w:val="0"/>
          <w:szCs w:val="21"/>
        </w:rPr>
      </w:pPr>
      <w:r w:rsidRPr="00D57922">
        <w:rPr>
          <w:rFonts w:ascii="Times New Roman" w:eastAsia="宋体" w:hAnsi="Times New Roman" w:cs="Times New Roman"/>
          <w:b/>
          <w:bCs/>
          <w:kern w:val="0"/>
          <w:szCs w:val="21"/>
        </w:rPr>
        <w:t>根据所给词的适当形式填空。</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1.Li Ping is good at _________. </w:t>
      </w:r>
      <w:proofErr w:type="gramStart"/>
      <w:r w:rsidRPr="00D57922">
        <w:rPr>
          <w:rFonts w:ascii="Times New Roman" w:eastAsia="宋体" w:hAnsi="Times New Roman" w:cs="Times New Roman"/>
          <w:szCs w:val="21"/>
        </w:rPr>
        <w:t>( draw</w:t>
      </w:r>
      <w:proofErr w:type="gramEnd"/>
      <w:r w:rsidRPr="00D57922">
        <w:rPr>
          <w:rFonts w:ascii="Times New Roman" w:eastAsia="宋体" w:hAnsi="Times New Roman" w:cs="Times New Roman"/>
          <w:szCs w:val="21"/>
        </w:rPr>
        <w:t>)</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2.Alice wants to do some__________. (shop)</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3.Excuse me, what is the__________ of this word? (mean)</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 xml:space="preserve"> drawing  shopping   meaning</w:t>
      </w: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color w:val="000000"/>
          <w:szCs w:val="21"/>
        </w:rPr>
      </w:pP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2</w:t>
      </w:r>
      <w:r w:rsidRPr="00D57922">
        <w:rPr>
          <w:rFonts w:ascii="Times New Roman" w:eastAsia="宋体" w:hAnsi="Times New Roman" w:cs="Times New Roman"/>
          <w:b/>
          <w:szCs w:val="21"/>
        </w:rPr>
        <w:t>】</w:t>
      </w:r>
      <w:r w:rsidRPr="00D57922">
        <w:rPr>
          <w:rFonts w:ascii="Times New Roman" w:eastAsia="宋体" w:hAnsi="Times New Roman" w:cs="Times New Roman"/>
          <w:b/>
          <w:bCs/>
          <w:kern w:val="0"/>
          <w:szCs w:val="21"/>
        </w:rPr>
        <w:t>词性的主要分类</w:t>
      </w:r>
      <w:r w:rsidRPr="00D57922">
        <w:rPr>
          <w:rFonts w:ascii="Times New Roman" w:eastAsia="宋体" w:hAnsi="Times New Roman" w:cs="Times New Roman"/>
          <w:b/>
          <w:bCs/>
          <w:kern w:val="0"/>
          <w:szCs w:val="21"/>
        </w:rPr>
        <w:t xml:space="preserve"> </w:t>
      </w:r>
    </w:p>
    <w:tbl>
      <w:tblPr>
        <w:tblpPr w:leftFromText="180" w:rightFromText="180" w:vertAnchor="text" w:horzAnchor="page" w:tblpX="2077" w:tblpY="291"/>
        <w:tblOverlap w:val="never"/>
        <w:tblW w:w="7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5762"/>
      </w:tblGrid>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highlight w:val="yellow"/>
              </w:rPr>
            </w:pPr>
            <w:r w:rsidRPr="00D57922">
              <w:rPr>
                <w:rFonts w:ascii="Times New Roman" w:eastAsia="宋体" w:hAnsi="Times New Roman" w:cs="Times New Roman"/>
                <w:szCs w:val="21"/>
              </w:rPr>
              <w:t>词性分类</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highlight w:val="yellow"/>
              </w:rPr>
            </w:pPr>
            <w:r w:rsidRPr="00D57922">
              <w:rPr>
                <w:rFonts w:ascii="Times New Roman" w:eastAsia="宋体" w:hAnsi="Times New Roman" w:cs="Times New Roman"/>
                <w:szCs w:val="21"/>
              </w:rPr>
              <w:t>例词</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名词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sky, cloud, wind... </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动词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tabs>
                <w:tab w:val="left" w:pos="2128"/>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play, kick...</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形容词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nice, cute ...</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副词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quickly, fast...</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数词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one, two, three...</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代词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it, they, me...</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介词</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in, at, on, after, before...</w:t>
            </w:r>
          </w:p>
        </w:tc>
      </w:tr>
      <w:tr w:rsidR="00D57922" w:rsidRPr="00D57922" w:rsidTr="009C0CC5">
        <w:trPr>
          <w:trHeight w:val="252"/>
        </w:trPr>
        <w:tc>
          <w:tcPr>
            <w:tcW w:w="1554"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w:t>
            </w:r>
          </w:p>
        </w:tc>
        <w:tc>
          <w:tcPr>
            <w:tcW w:w="5762" w:type="dxa"/>
            <w:tcBorders>
              <w:top w:val="single" w:sz="4" w:space="0" w:color="auto"/>
              <w:left w:val="single" w:sz="4" w:space="0" w:color="auto"/>
              <w:bottom w:val="single" w:sz="4" w:space="0" w:color="auto"/>
              <w:right w:val="single" w:sz="4" w:space="0" w:color="auto"/>
            </w:tcBorders>
            <w:vAlign w:val="center"/>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w:t>
            </w:r>
          </w:p>
        </w:tc>
      </w:tr>
    </w:tbl>
    <w:p w:rsidR="00D57922" w:rsidRPr="00D57922" w:rsidRDefault="00D57922" w:rsidP="00D57922">
      <w:pPr>
        <w:spacing w:line="360" w:lineRule="auto"/>
        <w:jc w:val="left"/>
        <w:rPr>
          <w:rFonts w:ascii="Times New Roman" w:eastAsia="宋体" w:hAnsi="Times New Roman" w:cs="Times New Roman"/>
          <w:kern w:val="0"/>
          <w:szCs w:val="21"/>
        </w:rPr>
      </w:pPr>
    </w:p>
    <w:p w:rsidR="00D57922" w:rsidRPr="00D57922" w:rsidRDefault="00D57922" w:rsidP="00D57922">
      <w:pPr>
        <w:spacing w:line="360" w:lineRule="auto"/>
        <w:jc w:val="left"/>
        <w:rPr>
          <w:rFonts w:ascii="Times New Roman" w:eastAsia="宋体" w:hAnsi="Times New Roman" w:cs="Times New Roman"/>
          <w:kern w:val="0"/>
          <w:szCs w:val="21"/>
        </w:rPr>
      </w:pPr>
    </w:p>
    <w:p w:rsidR="00D57922" w:rsidRPr="00D57922" w:rsidRDefault="00D57922" w:rsidP="00D57922">
      <w:pPr>
        <w:spacing w:line="360" w:lineRule="auto"/>
        <w:jc w:val="left"/>
        <w:rPr>
          <w:rFonts w:ascii="Times New Roman" w:eastAsia="宋体" w:hAnsi="Times New Roman" w:cs="Times New Roman"/>
          <w:kern w:val="0"/>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bCs/>
          <w:kern w:val="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3</w:t>
      </w:r>
      <w:r w:rsidRPr="00D57922">
        <w:rPr>
          <w:rFonts w:ascii="Times New Roman" w:eastAsia="宋体" w:hAnsi="Times New Roman" w:cs="Times New Roman"/>
          <w:b/>
          <w:szCs w:val="21"/>
        </w:rPr>
        <w:t>】可数</w:t>
      </w:r>
      <w:r w:rsidRPr="00D57922">
        <w:rPr>
          <w:rFonts w:ascii="Times New Roman" w:eastAsia="宋体" w:hAnsi="Times New Roman" w:cs="Times New Roman"/>
          <w:b/>
          <w:bCs/>
          <w:kern w:val="0"/>
          <w:szCs w:val="21"/>
        </w:rPr>
        <w:t>名词单数变复数</w:t>
      </w:r>
    </w:p>
    <w:p w:rsidR="00D57922" w:rsidRPr="00D57922" w:rsidRDefault="00D57922" w:rsidP="00D57922">
      <w:pPr>
        <w:spacing w:line="360" w:lineRule="auto"/>
        <w:jc w:val="left"/>
        <w:rPr>
          <w:rFonts w:ascii="Times New Roman" w:eastAsia="宋体" w:hAnsi="Times New Roman" w:cs="Times New Roman"/>
          <w:b/>
          <w:bCs/>
          <w:kern w:val="0"/>
          <w:szCs w:val="21"/>
        </w:rPr>
      </w:pPr>
      <w:r w:rsidRPr="00D57922">
        <w:rPr>
          <w:rFonts w:ascii="Times New Roman" w:eastAsia="宋体" w:hAnsi="Times New Roman" w:cs="Times New Roman"/>
          <w:szCs w:val="21"/>
        </w:rPr>
        <w:t>1.</w:t>
      </w:r>
      <w:r w:rsidRPr="00D57922">
        <w:rPr>
          <w:rFonts w:ascii="Times New Roman" w:eastAsia="宋体" w:hAnsi="Times New Roman" w:cs="Times New Roman"/>
          <w:szCs w:val="21"/>
        </w:rPr>
        <w:t>一般情况加</w:t>
      </w:r>
      <w:r w:rsidRPr="00D57922">
        <w:rPr>
          <w:rFonts w:ascii="Times New Roman" w:eastAsia="宋体" w:hAnsi="Times New Roman" w:cs="Times New Roman"/>
          <w:szCs w:val="21"/>
        </w:rPr>
        <w:t>s</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boy—boys, chair—chairs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2.</w:t>
      </w:r>
      <w:r w:rsidRPr="00D57922">
        <w:rPr>
          <w:rFonts w:ascii="Times New Roman" w:eastAsia="宋体" w:hAnsi="Times New Roman" w:cs="Times New Roman"/>
          <w:szCs w:val="21"/>
        </w:rPr>
        <w:t>以</w:t>
      </w:r>
      <w:r w:rsidRPr="00D57922">
        <w:rPr>
          <w:rFonts w:ascii="Times New Roman" w:eastAsia="宋体" w:hAnsi="Times New Roman" w:cs="Times New Roman"/>
          <w:szCs w:val="21"/>
        </w:rPr>
        <w:t>s, x, ch, sh</w:t>
      </w:r>
      <w:r w:rsidRPr="00D57922">
        <w:rPr>
          <w:rFonts w:ascii="Times New Roman" w:eastAsia="宋体" w:hAnsi="Times New Roman" w:cs="Times New Roman"/>
          <w:szCs w:val="21"/>
        </w:rPr>
        <w:t>结尾的加</w:t>
      </w:r>
      <w:r w:rsidRPr="00D57922">
        <w:rPr>
          <w:rFonts w:ascii="Times New Roman" w:eastAsia="宋体" w:hAnsi="Times New Roman" w:cs="Times New Roman"/>
          <w:szCs w:val="21"/>
        </w:rPr>
        <w:t>es</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box—boxes, watch—watches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3.</w:t>
      </w:r>
      <w:r w:rsidRPr="00D57922">
        <w:rPr>
          <w:rFonts w:ascii="Times New Roman" w:eastAsia="宋体" w:hAnsi="Times New Roman" w:cs="Times New Roman"/>
          <w:szCs w:val="21"/>
        </w:rPr>
        <w:t>以辅音</w:t>
      </w:r>
      <w:r w:rsidRPr="00D57922">
        <w:rPr>
          <w:rFonts w:ascii="Times New Roman" w:eastAsia="宋体" w:hAnsi="Times New Roman" w:cs="Times New Roman"/>
          <w:szCs w:val="21"/>
        </w:rPr>
        <w:t>y</w:t>
      </w:r>
      <w:r w:rsidRPr="00D57922">
        <w:rPr>
          <w:rFonts w:ascii="Times New Roman" w:eastAsia="宋体" w:hAnsi="Times New Roman" w:cs="Times New Roman"/>
          <w:szCs w:val="21"/>
        </w:rPr>
        <w:t>结尾的去</w:t>
      </w:r>
      <w:r w:rsidRPr="00D57922">
        <w:rPr>
          <w:rFonts w:ascii="Times New Roman" w:eastAsia="宋体" w:hAnsi="Times New Roman" w:cs="Times New Roman"/>
          <w:szCs w:val="21"/>
        </w:rPr>
        <w:t>y</w:t>
      </w:r>
      <w:r w:rsidRPr="00D57922">
        <w:rPr>
          <w:rFonts w:ascii="Times New Roman" w:eastAsia="宋体" w:hAnsi="Times New Roman" w:cs="Times New Roman"/>
          <w:szCs w:val="21"/>
        </w:rPr>
        <w:t>变</w:t>
      </w:r>
      <w:r w:rsidRPr="00D57922">
        <w:rPr>
          <w:rFonts w:ascii="Times New Roman" w:eastAsia="宋体" w:hAnsi="Times New Roman" w:cs="Times New Roman"/>
          <w:szCs w:val="21"/>
        </w:rPr>
        <w:t>i</w:t>
      </w:r>
      <w:r w:rsidRPr="00D57922">
        <w:rPr>
          <w:rFonts w:ascii="Times New Roman" w:eastAsia="宋体" w:hAnsi="Times New Roman" w:cs="Times New Roman"/>
          <w:szCs w:val="21"/>
        </w:rPr>
        <w:t>加</w:t>
      </w:r>
      <w:r w:rsidRPr="00D57922">
        <w:rPr>
          <w:rFonts w:ascii="Times New Roman" w:eastAsia="宋体" w:hAnsi="Times New Roman" w:cs="Times New Roman"/>
          <w:szCs w:val="21"/>
        </w:rPr>
        <w:t>es</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strawberry—strawberries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4.</w:t>
      </w:r>
      <w:r w:rsidRPr="00D57922">
        <w:rPr>
          <w:rFonts w:ascii="Times New Roman" w:eastAsia="宋体" w:hAnsi="Times New Roman" w:cs="Times New Roman"/>
          <w:szCs w:val="21"/>
        </w:rPr>
        <w:t>以</w:t>
      </w:r>
      <w:r w:rsidRPr="00D57922">
        <w:rPr>
          <w:rFonts w:ascii="Times New Roman" w:eastAsia="宋体" w:hAnsi="Times New Roman" w:cs="Times New Roman"/>
          <w:szCs w:val="21"/>
        </w:rPr>
        <w:t>fe, f</w:t>
      </w:r>
      <w:r w:rsidRPr="00D57922">
        <w:rPr>
          <w:rFonts w:ascii="Times New Roman" w:eastAsia="宋体" w:hAnsi="Times New Roman" w:cs="Times New Roman"/>
          <w:szCs w:val="21"/>
        </w:rPr>
        <w:t>结尾的</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把</w:t>
      </w:r>
      <w:r w:rsidRPr="00D57922">
        <w:rPr>
          <w:rFonts w:ascii="Times New Roman" w:eastAsia="宋体" w:hAnsi="Times New Roman" w:cs="Times New Roman"/>
          <w:szCs w:val="21"/>
        </w:rPr>
        <w:t>fe,f</w:t>
      </w:r>
      <w:r w:rsidRPr="00D57922">
        <w:rPr>
          <w:rFonts w:ascii="Times New Roman" w:eastAsia="宋体" w:hAnsi="Times New Roman" w:cs="Times New Roman"/>
          <w:szCs w:val="21"/>
        </w:rPr>
        <w:t>变成</w:t>
      </w:r>
      <w:r w:rsidRPr="00D57922">
        <w:rPr>
          <w:rFonts w:ascii="Times New Roman" w:eastAsia="宋体" w:hAnsi="Times New Roman" w:cs="Times New Roman"/>
          <w:szCs w:val="21"/>
        </w:rPr>
        <w:t xml:space="preserve">ve, </w:t>
      </w:r>
      <w:r w:rsidRPr="00D57922">
        <w:rPr>
          <w:rFonts w:ascii="Times New Roman" w:eastAsia="宋体" w:hAnsi="Times New Roman" w:cs="Times New Roman"/>
          <w:szCs w:val="21"/>
        </w:rPr>
        <w:t>加</w:t>
      </w:r>
      <w:r w:rsidRPr="00D57922">
        <w:rPr>
          <w:rFonts w:ascii="Times New Roman" w:eastAsia="宋体" w:hAnsi="Times New Roman" w:cs="Times New Roman"/>
          <w:szCs w:val="21"/>
        </w:rPr>
        <w:t>s</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knife—knives, wife—wives  </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lastRenderedPageBreak/>
        <w:t>5.</w:t>
      </w:r>
      <w:r w:rsidRPr="00D57922">
        <w:rPr>
          <w:rFonts w:ascii="Times New Roman" w:eastAsia="宋体" w:hAnsi="Times New Roman" w:cs="Times New Roman"/>
          <w:szCs w:val="21"/>
        </w:rPr>
        <w:t>特殊词。如：</w:t>
      </w:r>
      <w:r w:rsidRPr="00D57922">
        <w:rPr>
          <w:rFonts w:ascii="Times New Roman" w:eastAsia="宋体" w:hAnsi="Times New Roman" w:cs="Times New Roman"/>
          <w:szCs w:val="21"/>
        </w:rPr>
        <w:t xml:space="preserve">man—men, woman—women, foot—feet, tooth—teeth, mouse—mice   </w:t>
      </w:r>
    </w:p>
    <w:p w:rsidR="00D57922" w:rsidRPr="00D57922" w:rsidRDefault="00D57922" w:rsidP="00D57922">
      <w:pPr>
        <w:snapToGrid w:val="0"/>
        <w:spacing w:line="360" w:lineRule="auto"/>
        <w:rPr>
          <w:rFonts w:ascii="Times New Roman" w:eastAsia="宋体" w:hAnsi="Times New Roman" w:cs="Times New Roman"/>
          <w:b/>
          <w:szCs w:val="21"/>
        </w:rPr>
      </w:pP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bCs/>
          <w:szCs w:val="21"/>
        </w:rPr>
        <w:t>写出下列单词的复数。</w:t>
      </w:r>
    </w:p>
    <w:p w:rsidR="00D57922" w:rsidRPr="00D57922" w:rsidRDefault="00D57922" w:rsidP="00D57922">
      <w:pPr>
        <w:spacing w:line="360" w:lineRule="auto"/>
        <w:jc w:val="left"/>
        <w:rPr>
          <w:rFonts w:ascii="Times New Roman" w:eastAsia="宋体" w:hAnsi="Times New Roman" w:cs="Times New Roman"/>
          <w:szCs w:val="21"/>
          <w:u w:val="single"/>
        </w:rPr>
      </w:pPr>
      <w:r w:rsidRPr="00D57922">
        <w:rPr>
          <w:rFonts w:ascii="Times New Roman" w:eastAsia="宋体" w:hAnsi="Times New Roman" w:cs="Times New Roman"/>
          <w:szCs w:val="21"/>
        </w:rPr>
        <w:t xml:space="preserve">sheep </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goose</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foot</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tooth</w:t>
      </w:r>
      <w:r w:rsidRPr="00D57922">
        <w:rPr>
          <w:rFonts w:ascii="Times New Roman" w:eastAsia="宋体" w:hAnsi="Times New Roman" w:cs="Times New Roman"/>
          <w:szCs w:val="21"/>
          <w:u w:val="single"/>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photo</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tomato</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potato</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bus</w:t>
      </w:r>
      <w:r w:rsidRPr="00D57922">
        <w:rPr>
          <w:rFonts w:ascii="Times New Roman" w:eastAsia="宋体" w:hAnsi="Times New Roman" w:cs="Times New Roman"/>
          <w:szCs w:val="21"/>
          <w:u w:val="single"/>
        </w:rPr>
        <w:t xml:space="preserve">          </w:t>
      </w:r>
    </w:p>
    <w:p w:rsidR="00D57922" w:rsidRPr="00D57922" w:rsidRDefault="00D57922" w:rsidP="00D57922">
      <w:pPr>
        <w:spacing w:line="360" w:lineRule="auto"/>
        <w:jc w:val="left"/>
        <w:rPr>
          <w:rFonts w:ascii="Times New Roman" w:eastAsia="宋体" w:hAnsi="Times New Roman" w:cs="Times New Roman"/>
          <w:szCs w:val="21"/>
          <w:u w:val="single"/>
        </w:rPr>
      </w:pPr>
      <w:r w:rsidRPr="00D57922">
        <w:rPr>
          <w:rFonts w:ascii="Times New Roman" w:eastAsia="宋体" w:hAnsi="Times New Roman" w:cs="Times New Roman"/>
          <w:szCs w:val="21"/>
        </w:rPr>
        <w:t xml:space="preserve">box </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leaf</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knife</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 xml:space="preserve">butterfly </w:t>
      </w:r>
      <w:r w:rsidRPr="00D57922">
        <w:rPr>
          <w:rFonts w:ascii="Times New Roman" w:eastAsia="宋体" w:hAnsi="Times New Roman" w:cs="Times New Roman"/>
          <w:szCs w:val="21"/>
          <w:u w:val="single"/>
        </w:rPr>
        <w:t xml:space="preserve">           </w:t>
      </w:r>
    </w:p>
    <w:p w:rsidR="00D57922" w:rsidRPr="00D57922" w:rsidRDefault="00D57922" w:rsidP="00D57922">
      <w:pPr>
        <w:spacing w:line="360" w:lineRule="auto"/>
        <w:jc w:val="left"/>
        <w:rPr>
          <w:rFonts w:ascii="Times New Roman" w:eastAsia="宋体" w:hAnsi="Times New Roman" w:cs="Times New Roman"/>
          <w:szCs w:val="21"/>
          <w:u w:val="single"/>
        </w:rPr>
      </w:pPr>
      <w:r w:rsidRPr="00D57922">
        <w:rPr>
          <w:rFonts w:ascii="Times New Roman" w:eastAsia="宋体" w:hAnsi="Times New Roman" w:cs="Times New Roman"/>
          <w:szCs w:val="21"/>
        </w:rPr>
        <w:t>boy</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 xml:space="preserve">horse </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zoo</w:t>
      </w:r>
      <w:r w:rsidRPr="00D57922">
        <w:rPr>
          <w:rFonts w:ascii="Times New Roman" w:eastAsia="宋体" w:hAnsi="Times New Roman" w:cs="Times New Roman"/>
          <w:szCs w:val="21"/>
          <w:u w:val="single"/>
        </w:rPr>
        <w:t xml:space="preserve">           </w:t>
      </w:r>
      <w:r w:rsidRPr="00D57922">
        <w:rPr>
          <w:rFonts w:ascii="Times New Roman" w:eastAsia="宋体" w:hAnsi="Times New Roman" w:cs="Times New Roman"/>
          <w:szCs w:val="21"/>
        </w:rPr>
        <w:t>mouse</w:t>
      </w:r>
      <w:r w:rsidRPr="00D57922">
        <w:rPr>
          <w:rFonts w:ascii="Times New Roman" w:eastAsia="宋体" w:hAnsi="Times New Roman" w:cs="Times New Roman"/>
          <w:szCs w:val="21"/>
          <w:u w:val="single"/>
        </w:rPr>
        <w:t xml:space="preserve">           </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p>
    <w:p w:rsidR="00D57922" w:rsidRPr="00D57922" w:rsidRDefault="00D57922" w:rsidP="00D57922">
      <w:pPr>
        <w:spacing w:line="360" w:lineRule="auto"/>
        <w:jc w:val="left"/>
        <w:rPr>
          <w:rFonts w:ascii="Times New Roman" w:eastAsia="宋体" w:hAnsi="Times New Roman" w:cs="Times New Roman"/>
          <w:b/>
          <w:bCs/>
          <w:color w:val="FF0000"/>
          <w:szCs w:val="21"/>
        </w:rPr>
      </w:pPr>
      <w:proofErr w:type="gramStart"/>
      <w:r w:rsidRPr="00D57922">
        <w:rPr>
          <w:rFonts w:ascii="Times New Roman" w:eastAsia="宋体" w:hAnsi="Times New Roman" w:cs="Times New Roman"/>
          <w:b/>
          <w:bCs/>
          <w:color w:val="FF0000"/>
          <w:szCs w:val="21"/>
        </w:rPr>
        <w:t>sheep  geese</w:t>
      </w:r>
      <w:proofErr w:type="gramEnd"/>
      <w:r w:rsidRPr="00D57922">
        <w:rPr>
          <w:rFonts w:ascii="Times New Roman" w:eastAsia="宋体" w:hAnsi="Times New Roman" w:cs="Times New Roman"/>
          <w:b/>
          <w:bCs/>
          <w:color w:val="FF0000"/>
          <w:szCs w:val="21"/>
        </w:rPr>
        <w:t xml:space="preserve">  feet  teeth  photos  tomatoes  potatoes  buses  boxes   leaves  knives  butterflies </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 xml:space="preserve">boys   horses   </w:t>
      </w:r>
      <w:proofErr w:type="gramStart"/>
      <w:r w:rsidRPr="00D57922">
        <w:rPr>
          <w:rFonts w:ascii="Times New Roman" w:eastAsia="宋体" w:hAnsi="Times New Roman" w:cs="Times New Roman"/>
          <w:b/>
          <w:bCs/>
          <w:color w:val="FF0000"/>
          <w:szCs w:val="21"/>
        </w:rPr>
        <w:t>zoos  mice</w:t>
      </w:r>
      <w:proofErr w:type="gramEnd"/>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4</w:t>
      </w:r>
      <w:r w:rsidRPr="00D57922">
        <w:rPr>
          <w:rFonts w:ascii="Times New Roman" w:eastAsia="宋体" w:hAnsi="Times New Roman" w:cs="Times New Roman"/>
          <w:b/>
          <w:szCs w:val="21"/>
        </w:rPr>
        <w:t>】</w:t>
      </w:r>
      <w:r w:rsidRPr="00D57922">
        <w:rPr>
          <w:rFonts w:ascii="Times New Roman" w:eastAsia="宋体" w:hAnsi="Times New Roman" w:cs="Times New Roman"/>
          <w:b/>
          <w:bCs/>
          <w:szCs w:val="21"/>
        </w:rPr>
        <w:t>动词变名词</w:t>
      </w: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bCs/>
          <w:szCs w:val="21"/>
        </w:rPr>
        <w:t>直接加</w:t>
      </w:r>
      <w:r w:rsidRPr="00D57922">
        <w:rPr>
          <w:rFonts w:ascii="Times New Roman" w:eastAsia="宋体" w:hAnsi="Times New Roman" w:cs="Times New Roman"/>
          <w:b/>
          <w:bCs/>
          <w:szCs w:val="21"/>
        </w:rPr>
        <w:t>“er”</w:t>
      </w:r>
      <w:r w:rsidRPr="00D57922">
        <w:rPr>
          <w:rFonts w:ascii="Times New Roman" w:eastAsia="宋体" w:hAnsi="Times New Roman" w:cs="Times New Roman"/>
          <w:szCs w:val="21"/>
        </w:rPr>
        <w:t>,</w:t>
      </w:r>
      <w:r w:rsidRPr="00D57922">
        <w:rPr>
          <w:rFonts w:ascii="Times New Roman" w:eastAsia="宋体" w:hAnsi="Times New Roman" w:cs="Times New Roman"/>
          <w:b/>
          <w:bCs/>
          <w:szCs w:val="21"/>
        </w:rPr>
        <w:t>以字母</w:t>
      </w:r>
      <w:r w:rsidRPr="00D57922">
        <w:rPr>
          <w:rFonts w:ascii="Times New Roman" w:eastAsia="宋体" w:hAnsi="Times New Roman" w:cs="Times New Roman"/>
          <w:b/>
          <w:bCs/>
          <w:szCs w:val="21"/>
        </w:rPr>
        <w:t>“e”</w:t>
      </w:r>
      <w:r w:rsidRPr="00D57922">
        <w:rPr>
          <w:rFonts w:ascii="Times New Roman" w:eastAsia="宋体" w:hAnsi="Times New Roman" w:cs="Times New Roman"/>
          <w:b/>
          <w:bCs/>
          <w:szCs w:val="21"/>
        </w:rPr>
        <w:t>结尾的加</w:t>
      </w:r>
      <w:r w:rsidRPr="00D57922">
        <w:rPr>
          <w:rFonts w:ascii="Times New Roman" w:eastAsia="宋体" w:hAnsi="Times New Roman" w:cs="Times New Roman"/>
          <w:b/>
          <w:bCs/>
          <w:szCs w:val="21"/>
        </w:rPr>
        <w:t>“r”</w:t>
      </w:r>
    </w:p>
    <w:p w:rsidR="00D57922" w:rsidRPr="00D57922" w:rsidRDefault="00D57922" w:rsidP="00D57922">
      <w:pPr>
        <w:numPr>
          <w:ilvl w:val="0"/>
          <w:numId w:val="20"/>
        </w:num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teach—teacher     </w:t>
      </w:r>
      <w:proofErr w:type="gramStart"/>
      <w:r w:rsidRPr="00D57922">
        <w:rPr>
          <w:rFonts w:ascii="Times New Roman" w:eastAsia="宋体" w:hAnsi="Times New Roman" w:cs="Times New Roman"/>
          <w:szCs w:val="21"/>
        </w:rPr>
        <w:t>2.work</w:t>
      </w:r>
      <w:proofErr w:type="gramEnd"/>
      <w:r w:rsidRPr="00D57922">
        <w:rPr>
          <w:rFonts w:ascii="Times New Roman" w:eastAsia="宋体" w:hAnsi="Times New Roman" w:cs="Times New Roman"/>
          <w:szCs w:val="21"/>
        </w:rPr>
        <w:t xml:space="preserve">—worker     3.swim—swimmer      4.drive—driver </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t xml:space="preserve">5. play—player      </w:t>
      </w:r>
      <w:proofErr w:type="gramStart"/>
      <w:r w:rsidRPr="00D57922">
        <w:rPr>
          <w:rFonts w:ascii="Times New Roman" w:eastAsia="宋体" w:hAnsi="Times New Roman" w:cs="Times New Roman"/>
          <w:szCs w:val="21"/>
        </w:rPr>
        <w:t>6.speak</w:t>
      </w:r>
      <w:proofErr w:type="gramEnd"/>
      <w:r w:rsidRPr="00D57922">
        <w:rPr>
          <w:rFonts w:ascii="Times New Roman" w:eastAsia="宋体" w:hAnsi="Times New Roman" w:cs="Times New Roman"/>
          <w:szCs w:val="21"/>
        </w:rPr>
        <w:t xml:space="preserve">—speaker     7.write—writer         8.run-runner </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t>用所给词的适当形式填空</w:t>
      </w:r>
      <w:r w:rsidRPr="00D57922">
        <w:rPr>
          <w:rFonts w:ascii="Times New Roman" w:eastAsia="宋体" w:hAnsi="Times New Roman" w:cs="Times New Roman"/>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1.Do you want to be a _________ (write)?</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2.My ___________ is a kind man(teach).</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3.__________ are very important in our country(work).</w:t>
      </w:r>
    </w:p>
    <w:p w:rsidR="00D57922" w:rsidRPr="00D57922" w:rsidRDefault="00D57922" w:rsidP="00D57922">
      <w:pPr>
        <w:spacing w:line="360" w:lineRule="auto"/>
        <w:jc w:val="left"/>
        <w:rPr>
          <w:rFonts w:ascii="Times New Roman" w:eastAsia="宋体" w:hAnsi="Times New Roman" w:cs="Times New Roman"/>
          <w:b/>
          <w:bCs/>
          <w:color w:val="FF0000"/>
          <w:kern w:val="0"/>
          <w:szCs w:val="21"/>
        </w:rPr>
      </w:pPr>
      <w:r w:rsidRPr="00D57922">
        <w:rPr>
          <w:rFonts w:ascii="Times New Roman" w:eastAsia="宋体" w:hAnsi="Times New Roman" w:cs="Times New Roman" w:hint="eastAsia"/>
          <w:b/>
          <w:bCs/>
          <w:color w:val="FF0000"/>
          <w:kern w:val="0"/>
          <w:szCs w:val="21"/>
        </w:rPr>
        <w:t>【答案】</w:t>
      </w:r>
      <w:r w:rsidRPr="00D57922">
        <w:rPr>
          <w:rFonts w:ascii="Times New Roman" w:eastAsia="宋体" w:hAnsi="Times New Roman" w:cs="Times New Roman"/>
          <w:b/>
          <w:bCs/>
          <w:color w:val="FF0000"/>
          <w:kern w:val="0"/>
          <w:szCs w:val="21"/>
        </w:rPr>
        <w:t>writer  teacher  Workers</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5</w:t>
      </w:r>
      <w:r w:rsidRPr="00D57922">
        <w:rPr>
          <w:rFonts w:ascii="Times New Roman" w:eastAsia="宋体" w:hAnsi="Times New Roman" w:cs="Times New Roman"/>
          <w:b/>
          <w:szCs w:val="21"/>
        </w:rPr>
        <w:t>】</w:t>
      </w:r>
      <w:r w:rsidRPr="00D57922">
        <w:rPr>
          <w:rFonts w:ascii="Times New Roman" w:eastAsia="宋体" w:hAnsi="Times New Roman" w:cs="Times New Roman"/>
          <w:b/>
          <w:bCs/>
          <w:szCs w:val="21"/>
        </w:rPr>
        <w:t>动词变三单规律</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1.</w:t>
      </w:r>
      <w:r w:rsidRPr="00D57922">
        <w:rPr>
          <w:rFonts w:ascii="Times New Roman" w:eastAsia="宋体" w:hAnsi="Times New Roman" w:cs="Times New Roman"/>
          <w:szCs w:val="21"/>
        </w:rPr>
        <w:t>大多数动词在词尾加</w:t>
      </w:r>
      <w:r w:rsidRPr="00D57922">
        <w:rPr>
          <w:rFonts w:ascii="Times New Roman" w:eastAsia="宋体" w:hAnsi="Times New Roman" w:cs="Times New Roman"/>
          <w:szCs w:val="21"/>
        </w:rPr>
        <w:t>s</w:t>
      </w:r>
      <w:r w:rsidRPr="00D57922">
        <w:rPr>
          <w:rFonts w:ascii="Times New Roman" w:eastAsia="宋体" w:hAnsi="Times New Roman" w:cs="Times New Roman"/>
          <w:szCs w:val="21"/>
        </w:rPr>
        <w:t>，如</w:t>
      </w:r>
      <w:r w:rsidRPr="00D57922">
        <w:rPr>
          <w:rFonts w:ascii="Times New Roman" w:eastAsia="宋体" w:hAnsi="Times New Roman" w:cs="Times New Roman"/>
          <w:szCs w:val="21"/>
        </w:rPr>
        <w:t>plays, wants, swims</w:t>
      </w:r>
      <w:r w:rsidRPr="00D57922">
        <w:rPr>
          <w:rFonts w:ascii="Times New Roman" w:eastAsia="宋体" w:hAnsi="Times New Roman" w:cs="Times New Roman"/>
          <w:szCs w:val="21"/>
        </w:rPr>
        <w:t>等。</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批注：在清辅音后发音为</w:t>
      </w:r>
      <w:r w:rsidRPr="00D57922">
        <w:rPr>
          <w:rFonts w:ascii="Times New Roman" w:eastAsia="宋体" w:hAnsi="Times New Roman" w:cs="Times New Roman"/>
          <w:b/>
          <w:bCs/>
          <w:color w:val="FF0000"/>
          <w:szCs w:val="21"/>
        </w:rPr>
        <w:t>[s]</w:t>
      </w:r>
      <w:r w:rsidRPr="00D57922">
        <w:rPr>
          <w:rFonts w:ascii="Times New Roman" w:eastAsia="宋体" w:hAnsi="Times New Roman" w:cs="Times New Roman"/>
          <w:b/>
          <w:bCs/>
          <w:color w:val="FF0000"/>
          <w:szCs w:val="21"/>
        </w:rPr>
        <w:t>，在浊辅音及元音后发音为</w:t>
      </w:r>
      <w:r w:rsidRPr="00D57922">
        <w:rPr>
          <w:rFonts w:ascii="Times New Roman" w:eastAsia="宋体" w:hAnsi="Times New Roman" w:cs="Times New Roman"/>
          <w:b/>
          <w:bCs/>
          <w:color w:val="FF0000"/>
          <w:szCs w:val="21"/>
        </w:rPr>
        <w:t>[z]</w:t>
      </w:r>
      <w:r w:rsidRPr="00D57922">
        <w:rPr>
          <w:rFonts w:ascii="Times New Roman" w:eastAsia="宋体" w:hAnsi="Times New Roman" w:cs="Times New Roman"/>
          <w:b/>
          <w:bCs/>
          <w:color w:val="FF0000"/>
          <w:szCs w:val="21"/>
        </w:rPr>
        <w:t>。</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如：</w:t>
      </w:r>
      <w:r w:rsidRPr="00D57922">
        <w:rPr>
          <w:rFonts w:ascii="宋体" w:eastAsia="宋体" w:hAnsi="宋体" w:cs="宋体" w:hint="eastAsia"/>
          <w:b/>
          <w:bCs/>
          <w:color w:val="FF0000"/>
          <w:szCs w:val="21"/>
        </w:rPr>
        <w:t>①</w:t>
      </w:r>
      <w:r w:rsidRPr="00D57922">
        <w:rPr>
          <w:rFonts w:ascii="Times New Roman" w:eastAsia="宋体" w:hAnsi="Times New Roman" w:cs="Times New Roman"/>
          <w:b/>
          <w:bCs/>
          <w:color w:val="FF0000"/>
          <w:szCs w:val="21"/>
        </w:rPr>
        <w:t>stop</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stops [s]  make</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makes [s]</w:t>
      </w:r>
      <w:r w:rsidRPr="00D57922">
        <w:rPr>
          <w:rFonts w:ascii="宋体" w:eastAsia="宋体" w:hAnsi="宋体" w:cs="宋体" w:hint="eastAsia"/>
          <w:b/>
          <w:bCs/>
          <w:color w:val="FF0000"/>
          <w:szCs w:val="21"/>
        </w:rPr>
        <w:t>②</w:t>
      </w:r>
      <w:r w:rsidRPr="00D57922">
        <w:rPr>
          <w:rFonts w:ascii="Times New Roman" w:eastAsia="宋体" w:hAnsi="Times New Roman" w:cs="Times New Roman"/>
          <w:b/>
          <w:bCs/>
          <w:color w:val="FF0000"/>
          <w:szCs w:val="21"/>
        </w:rPr>
        <w:t>read</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reads [z] play</w:t>
      </w:r>
      <w:r w:rsidRPr="00D57922">
        <w:rPr>
          <w:rFonts w:ascii="Times New Roman" w:eastAsia="宋体" w:hAnsi="Times New Roman" w:cs="Times New Roman"/>
          <w:b/>
          <w:bCs/>
          <w:color w:val="FF0000"/>
          <w:szCs w:val="21"/>
        </w:rPr>
        <w:t>－</w:t>
      </w:r>
      <w:r w:rsidRPr="00D57922">
        <w:rPr>
          <w:rFonts w:ascii="Times New Roman" w:eastAsia="宋体" w:hAnsi="Times New Roman" w:cs="Times New Roman"/>
          <w:b/>
          <w:bCs/>
          <w:color w:val="FF0000"/>
          <w:szCs w:val="21"/>
        </w:rPr>
        <w:t>plays [z]</w:t>
      </w:r>
      <w:r w:rsidRPr="00D57922">
        <w:rPr>
          <w:rFonts w:ascii="Times New Roman" w:eastAsia="宋体" w:hAnsi="Times New Roman" w:cs="Times New Roman"/>
          <w:b/>
          <w:bCs/>
          <w:color w:val="FF0000"/>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2.</w:t>
      </w:r>
      <w:r w:rsidRPr="00D57922">
        <w:rPr>
          <w:rFonts w:ascii="Times New Roman" w:eastAsia="宋体" w:hAnsi="Times New Roman" w:cs="Times New Roman"/>
          <w:szCs w:val="21"/>
        </w:rPr>
        <w:t>以辅音字母加</w:t>
      </w:r>
      <w:r w:rsidRPr="00D57922">
        <w:rPr>
          <w:rFonts w:ascii="Times New Roman" w:eastAsia="宋体" w:hAnsi="Times New Roman" w:cs="Times New Roman"/>
          <w:szCs w:val="21"/>
        </w:rPr>
        <w:t>y</w:t>
      </w:r>
      <w:r w:rsidRPr="00D57922">
        <w:rPr>
          <w:rFonts w:ascii="Times New Roman" w:eastAsia="宋体" w:hAnsi="Times New Roman" w:cs="Times New Roman"/>
          <w:szCs w:val="21"/>
        </w:rPr>
        <w:t>结尾的，要先将</w:t>
      </w:r>
      <w:r w:rsidRPr="00D57922">
        <w:rPr>
          <w:rFonts w:ascii="Times New Roman" w:eastAsia="宋体" w:hAnsi="Times New Roman" w:cs="Times New Roman"/>
          <w:szCs w:val="21"/>
        </w:rPr>
        <w:t>y</w:t>
      </w:r>
      <w:r w:rsidRPr="00D57922">
        <w:rPr>
          <w:rFonts w:ascii="Times New Roman" w:eastAsia="宋体" w:hAnsi="Times New Roman" w:cs="Times New Roman"/>
          <w:szCs w:val="21"/>
        </w:rPr>
        <w:t>变为</w:t>
      </w:r>
      <w:r w:rsidRPr="00D57922">
        <w:rPr>
          <w:rFonts w:ascii="Times New Roman" w:eastAsia="宋体" w:hAnsi="Times New Roman" w:cs="Times New Roman"/>
          <w:szCs w:val="21"/>
        </w:rPr>
        <w:t>i</w:t>
      </w:r>
      <w:r w:rsidRPr="00D57922">
        <w:rPr>
          <w:rFonts w:ascii="Times New Roman" w:eastAsia="宋体" w:hAnsi="Times New Roman" w:cs="Times New Roman"/>
          <w:szCs w:val="21"/>
        </w:rPr>
        <w:t>，然后在加</w:t>
      </w:r>
      <w:r w:rsidRPr="00D57922">
        <w:rPr>
          <w:rFonts w:ascii="Times New Roman" w:eastAsia="宋体" w:hAnsi="Times New Roman" w:cs="Times New Roman"/>
          <w:szCs w:val="21"/>
        </w:rPr>
        <w:t>es</w:t>
      </w:r>
      <w:r w:rsidRPr="00D57922">
        <w:rPr>
          <w:rFonts w:ascii="Times New Roman" w:eastAsia="宋体" w:hAnsi="Times New Roman" w:cs="Times New Roman"/>
          <w:szCs w:val="21"/>
        </w:rPr>
        <w:t>读</w:t>
      </w:r>
      <w:r w:rsidRPr="00D57922">
        <w:rPr>
          <w:rFonts w:ascii="Times New Roman" w:eastAsia="宋体" w:hAnsi="Times New Roman" w:cs="Times New Roman"/>
          <w:szCs w:val="21"/>
        </w:rPr>
        <w:t>[iz]</w:t>
      </w:r>
      <w:r w:rsidRPr="00D57922">
        <w:rPr>
          <w:rFonts w:ascii="Times New Roman" w:eastAsia="宋体" w:hAnsi="Times New Roman" w:cs="Times New Roman"/>
          <w:szCs w:val="21"/>
        </w:rPr>
        <w:t>。如：</w:t>
      </w:r>
      <w:r w:rsidRPr="00D57922">
        <w:rPr>
          <w:rFonts w:ascii="Times New Roman" w:eastAsia="宋体" w:hAnsi="Times New Roman" w:cs="Times New Roman"/>
          <w:szCs w:val="21"/>
        </w:rPr>
        <w:t xml:space="preserve"> fly</w:t>
      </w:r>
      <w:r w:rsidRPr="00D57922">
        <w:rPr>
          <w:rFonts w:ascii="Times New Roman" w:eastAsia="宋体" w:hAnsi="Times New Roman" w:cs="Times New Roman"/>
          <w:szCs w:val="21"/>
        </w:rPr>
        <w:t>－</w:t>
      </w:r>
      <w:r w:rsidRPr="00D57922">
        <w:rPr>
          <w:rFonts w:ascii="Times New Roman" w:eastAsia="宋体" w:hAnsi="Times New Roman" w:cs="Times New Roman"/>
          <w:szCs w:val="21"/>
        </w:rPr>
        <w:t>flies [iz]; carry</w:t>
      </w:r>
      <w:r w:rsidRPr="00D57922">
        <w:rPr>
          <w:rFonts w:ascii="Times New Roman" w:eastAsia="宋体" w:hAnsi="Times New Roman" w:cs="Times New Roman"/>
          <w:szCs w:val="21"/>
        </w:rPr>
        <w:t>－</w:t>
      </w:r>
      <w:r w:rsidRPr="00D57922">
        <w:rPr>
          <w:rFonts w:ascii="Times New Roman" w:eastAsia="宋体" w:hAnsi="Times New Roman" w:cs="Times New Roman"/>
          <w:szCs w:val="21"/>
        </w:rPr>
        <w:t>carries [iz]; study</w:t>
      </w:r>
      <w:r w:rsidRPr="00D57922">
        <w:rPr>
          <w:rFonts w:ascii="Times New Roman" w:eastAsia="宋体" w:hAnsi="Times New Roman" w:cs="Times New Roman"/>
          <w:szCs w:val="21"/>
        </w:rPr>
        <w:t>－</w:t>
      </w:r>
      <w:r w:rsidRPr="00D57922">
        <w:rPr>
          <w:rFonts w:ascii="Times New Roman" w:eastAsia="宋体" w:hAnsi="Times New Roman" w:cs="Times New Roman"/>
          <w:szCs w:val="21"/>
        </w:rPr>
        <w:t>studies [iz]; worry</w:t>
      </w:r>
      <w:r w:rsidRPr="00D57922">
        <w:rPr>
          <w:rFonts w:ascii="Times New Roman" w:eastAsia="宋体" w:hAnsi="Times New Roman" w:cs="Times New Roman"/>
          <w:szCs w:val="21"/>
        </w:rPr>
        <w:t>－</w:t>
      </w:r>
      <w:r w:rsidRPr="00D57922">
        <w:rPr>
          <w:rFonts w:ascii="Times New Roman" w:eastAsia="宋体" w:hAnsi="Times New Roman" w:cs="Times New Roman"/>
          <w:szCs w:val="21"/>
        </w:rPr>
        <w:t>worries[iz]</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3.</w:t>
      </w:r>
      <w:r w:rsidRPr="00D57922">
        <w:rPr>
          <w:rFonts w:ascii="Times New Roman" w:eastAsia="宋体" w:hAnsi="Times New Roman" w:cs="Times New Roman"/>
          <w:szCs w:val="21"/>
        </w:rPr>
        <w:t>以</w:t>
      </w:r>
      <w:r w:rsidRPr="00D57922">
        <w:rPr>
          <w:rFonts w:ascii="Times New Roman" w:eastAsia="宋体" w:hAnsi="Times New Roman" w:cs="Times New Roman"/>
          <w:szCs w:val="21"/>
        </w:rPr>
        <w:t>s, x, ch, sh</w:t>
      </w:r>
      <w:r w:rsidRPr="00D57922">
        <w:rPr>
          <w:rFonts w:ascii="Times New Roman" w:eastAsia="宋体" w:hAnsi="Times New Roman" w:cs="Times New Roman"/>
          <w:szCs w:val="21"/>
        </w:rPr>
        <w:t>结尾的，在词尾加</w:t>
      </w:r>
      <w:r w:rsidRPr="00D57922">
        <w:rPr>
          <w:rFonts w:ascii="Times New Roman" w:eastAsia="宋体" w:hAnsi="Times New Roman" w:cs="Times New Roman"/>
          <w:szCs w:val="21"/>
        </w:rPr>
        <w:t>es</w:t>
      </w:r>
      <w:r w:rsidRPr="00D57922">
        <w:rPr>
          <w:rFonts w:ascii="Times New Roman" w:eastAsia="宋体" w:hAnsi="Times New Roman" w:cs="Times New Roman"/>
          <w:szCs w:val="21"/>
        </w:rPr>
        <w:t>，发音为</w:t>
      </w:r>
      <w:r w:rsidRPr="00D57922">
        <w:rPr>
          <w:rFonts w:ascii="Times New Roman" w:eastAsia="宋体" w:hAnsi="Times New Roman" w:cs="Times New Roman"/>
          <w:szCs w:val="21"/>
        </w:rPr>
        <w:t>[iz]</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如：</w:t>
      </w:r>
      <w:r w:rsidRPr="00D57922">
        <w:rPr>
          <w:rFonts w:ascii="Times New Roman" w:eastAsia="宋体" w:hAnsi="Times New Roman" w:cs="Times New Roman"/>
          <w:szCs w:val="21"/>
        </w:rPr>
        <w:t>teach</w:t>
      </w:r>
      <w:r w:rsidRPr="00D57922">
        <w:rPr>
          <w:rFonts w:ascii="Times New Roman" w:eastAsia="宋体" w:hAnsi="Times New Roman" w:cs="Times New Roman"/>
          <w:szCs w:val="21"/>
        </w:rPr>
        <w:t>－</w:t>
      </w:r>
      <w:r w:rsidRPr="00D57922">
        <w:rPr>
          <w:rFonts w:ascii="Times New Roman" w:eastAsia="宋体" w:hAnsi="Times New Roman" w:cs="Times New Roman"/>
          <w:szCs w:val="21"/>
        </w:rPr>
        <w:t>teaches [iz]</w:t>
      </w:r>
      <w:r w:rsidRPr="00D57922">
        <w:rPr>
          <w:rFonts w:ascii="Times New Roman" w:eastAsia="宋体" w:hAnsi="Times New Roman" w:cs="Times New Roman"/>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lastRenderedPageBreak/>
        <w:t>4.</w:t>
      </w:r>
      <w:r w:rsidRPr="00D57922">
        <w:rPr>
          <w:rFonts w:ascii="Times New Roman" w:eastAsia="宋体" w:hAnsi="Times New Roman" w:cs="Times New Roman"/>
          <w:szCs w:val="21"/>
        </w:rPr>
        <w:t>以</w:t>
      </w:r>
      <w:r w:rsidRPr="00D57922">
        <w:rPr>
          <w:rFonts w:ascii="Times New Roman" w:eastAsia="宋体" w:hAnsi="Times New Roman" w:cs="Times New Roman"/>
          <w:szCs w:val="21"/>
        </w:rPr>
        <w:t>o</w:t>
      </w:r>
      <w:r w:rsidRPr="00D57922">
        <w:rPr>
          <w:rFonts w:ascii="Times New Roman" w:eastAsia="宋体" w:hAnsi="Times New Roman" w:cs="Times New Roman"/>
          <w:szCs w:val="21"/>
        </w:rPr>
        <w:t>结尾的动词，加</w:t>
      </w:r>
      <w:r w:rsidRPr="00D57922">
        <w:rPr>
          <w:rFonts w:ascii="Times New Roman" w:eastAsia="宋体" w:hAnsi="Times New Roman" w:cs="Times New Roman"/>
          <w:szCs w:val="21"/>
        </w:rPr>
        <w:t>es</w:t>
      </w:r>
      <w:r w:rsidRPr="00D57922">
        <w:rPr>
          <w:rFonts w:ascii="Times New Roman" w:eastAsia="宋体" w:hAnsi="Times New Roman" w:cs="Times New Roman"/>
          <w:szCs w:val="21"/>
        </w:rPr>
        <w:t>，读</w:t>
      </w:r>
      <w:r w:rsidRPr="00D57922">
        <w:rPr>
          <w:rFonts w:ascii="Times New Roman" w:eastAsia="宋体" w:hAnsi="Times New Roman" w:cs="Times New Roman"/>
          <w:szCs w:val="21"/>
        </w:rPr>
        <w:t>[z]</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r w:rsidRPr="00D57922">
        <w:rPr>
          <w:rFonts w:ascii="Times New Roman" w:eastAsia="宋体" w:hAnsi="Times New Roman" w:cs="Times New Roman"/>
          <w:szCs w:val="21"/>
        </w:rPr>
        <w:t>如：</w:t>
      </w:r>
      <w:r w:rsidRPr="00D57922">
        <w:rPr>
          <w:rFonts w:ascii="Times New Roman" w:eastAsia="宋体" w:hAnsi="Times New Roman" w:cs="Times New Roman"/>
          <w:szCs w:val="21"/>
        </w:rPr>
        <w:t>go</w:t>
      </w:r>
      <w:r w:rsidRPr="00D57922">
        <w:rPr>
          <w:rFonts w:ascii="Times New Roman" w:eastAsia="宋体" w:hAnsi="Times New Roman" w:cs="Times New Roman"/>
          <w:szCs w:val="21"/>
        </w:rPr>
        <w:t>－</w:t>
      </w:r>
      <w:r w:rsidRPr="00D57922">
        <w:rPr>
          <w:rFonts w:ascii="Times New Roman" w:eastAsia="宋体" w:hAnsi="Times New Roman" w:cs="Times New Roman"/>
          <w:szCs w:val="21"/>
        </w:rPr>
        <w:t>goes [z]; do</w:t>
      </w:r>
      <w:r w:rsidRPr="00D57922">
        <w:rPr>
          <w:rFonts w:ascii="Times New Roman" w:eastAsia="宋体" w:hAnsi="Times New Roman" w:cs="Times New Roman"/>
          <w:szCs w:val="21"/>
        </w:rPr>
        <w:t>－</w:t>
      </w:r>
      <w:r w:rsidRPr="00D57922">
        <w:rPr>
          <w:rFonts w:ascii="Times New Roman" w:eastAsia="宋体" w:hAnsi="Times New Roman" w:cs="Times New Roman"/>
          <w:szCs w:val="21"/>
        </w:rPr>
        <w:t>does [z]</w:t>
      </w:r>
      <w:r w:rsidRPr="00D57922">
        <w:rPr>
          <w:rFonts w:ascii="Times New Roman" w:eastAsia="宋体" w:hAnsi="Times New Roman" w:cs="Times New Roman"/>
          <w:szCs w:val="21"/>
        </w:rPr>
        <w:t>。</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t>5.</w:t>
      </w:r>
      <w:r w:rsidRPr="00D57922">
        <w:rPr>
          <w:rFonts w:ascii="Times New Roman" w:eastAsia="宋体" w:hAnsi="Times New Roman" w:cs="Times New Roman"/>
          <w:szCs w:val="21"/>
        </w:rPr>
        <w:t>还有一个特殊变化需要我们特别记住</w:t>
      </w:r>
      <w:r w:rsidRPr="00D57922">
        <w:rPr>
          <w:rFonts w:ascii="Times New Roman" w:eastAsia="宋体" w:hAnsi="Times New Roman" w:cs="Times New Roman"/>
          <w:szCs w:val="21"/>
        </w:rPr>
        <w:t>: have</w:t>
      </w:r>
      <w:r w:rsidRPr="00D57922">
        <w:rPr>
          <w:rFonts w:ascii="Times New Roman" w:eastAsia="宋体" w:hAnsi="Times New Roman" w:cs="Times New Roman"/>
          <w:szCs w:val="21"/>
        </w:rPr>
        <w:t>的三单形式为</w:t>
      </w:r>
      <w:r w:rsidRPr="00D57922">
        <w:rPr>
          <w:rFonts w:ascii="Times New Roman" w:eastAsia="宋体" w:hAnsi="Times New Roman" w:cs="Times New Roman"/>
          <w:szCs w:val="21"/>
        </w:rPr>
        <w:t>has</w:t>
      </w:r>
      <w:r w:rsidRPr="00D57922">
        <w:rPr>
          <w:rFonts w:ascii="Times New Roman" w:eastAsia="宋体" w:hAnsi="Times New Roman" w:cs="Times New Roman"/>
          <w:szCs w:val="21"/>
        </w:rPr>
        <w:t>。</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t>用所给词的适当形式填空</w:t>
      </w:r>
      <w:r w:rsidRPr="00D57922">
        <w:rPr>
          <w:rFonts w:ascii="Times New Roman" w:eastAsia="宋体" w:hAnsi="Times New Roman" w:cs="Times New Roman"/>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1. Mrs Li _________ us English, she is our____________(teach).</w:t>
      </w:r>
    </w:p>
    <w:p w:rsidR="00D57922" w:rsidRPr="00D57922" w:rsidRDefault="00D57922" w:rsidP="00D57922">
      <w:pPr>
        <w:spacing w:line="360" w:lineRule="auto"/>
        <w:jc w:val="left"/>
        <w:rPr>
          <w:rFonts w:ascii="Times New Roman" w:eastAsia="宋体" w:hAnsi="Times New Roman" w:cs="Times New Roman"/>
          <w:color w:val="000000"/>
          <w:kern w:val="0"/>
          <w:szCs w:val="21"/>
        </w:rPr>
      </w:pPr>
      <w:r w:rsidRPr="00D57922">
        <w:rPr>
          <w:rFonts w:ascii="Times New Roman" w:eastAsia="宋体" w:hAnsi="Times New Roman" w:cs="Times New Roman"/>
          <w:color w:val="000000"/>
          <w:kern w:val="0"/>
          <w:szCs w:val="21"/>
        </w:rPr>
        <w:t>2. Do you ______ (have) Maths today?</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 xml:space="preserve">teaches  teacher  have </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b/>
          <w:bCs/>
          <w:kern w:val="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6</w:t>
      </w:r>
      <w:r w:rsidRPr="00D57922">
        <w:rPr>
          <w:rFonts w:ascii="Times New Roman" w:eastAsia="宋体" w:hAnsi="Times New Roman" w:cs="Times New Roman"/>
          <w:b/>
          <w:szCs w:val="21"/>
        </w:rPr>
        <w:t>】</w:t>
      </w:r>
      <w:r w:rsidRPr="00D57922">
        <w:rPr>
          <w:rFonts w:ascii="Times New Roman" w:eastAsia="宋体" w:hAnsi="Times New Roman" w:cs="Times New Roman"/>
          <w:b/>
          <w:bCs/>
          <w:kern w:val="0"/>
          <w:szCs w:val="21"/>
        </w:rPr>
        <w:t>动词的过去式</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1. </w:t>
      </w:r>
      <w:r w:rsidRPr="00D57922">
        <w:rPr>
          <w:rFonts w:ascii="Times New Roman" w:eastAsia="宋体" w:hAnsi="Times New Roman" w:cs="Times New Roman"/>
          <w:kern w:val="0"/>
          <w:szCs w:val="21"/>
        </w:rPr>
        <w:t>一般在词尾加</w:t>
      </w:r>
      <w:r w:rsidRPr="00D57922">
        <w:rPr>
          <w:rFonts w:ascii="Times New Roman" w:eastAsia="宋体" w:hAnsi="Times New Roman" w:cs="Times New Roman"/>
          <w:kern w:val="0"/>
          <w:szCs w:val="21"/>
        </w:rPr>
        <w:t>-ed, help-helped</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 xml:space="preserve"> </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2. </w:t>
      </w:r>
      <w:r w:rsidRPr="00D57922">
        <w:rPr>
          <w:rFonts w:ascii="Times New Roman" w:eastAsia="宋体" w:hAnsi="Times New Roman" w:cs="Times New Roman"/>
          <w:kern w:val="0"/>
          <w:szCs w:val="21"/>
        </w:rPr>
        <w:t>以不发音</w:t>
      </w:r>
      <w:r w:rsidRPr="00D57922">
        <w:rPr>
          <w:rFonts w:ascii="Times New Roman" w:eastAsia="宋体" w:hAnsi="Times New Roman" w:cs="Times New Roman"/>
          <w:kern w:val="0"/>
          <w:szCs w:val="21"/>
        </w:rPr>
        <w:t>e</w:t>
      </w:r>
      <w:r w:rsidRPr="00D57922">
        <w:rPr>
          <w:rFonts w:ascii="Times New Roman" w:eastAsia="宋体" w:hAnsi="Times New Roman" w:cs="Times New Roman"/>
          <w:kern w:val="0"/>
          <w:szCs w:val="21"/>
        </w:rPr>
        <w:t>结尾的词加</w:t>
      </w:r>
      <w:r w:rsidRPr="00D57922">
        <w:rPr>
          <w:rFonts w:ascii="Times New Roman" w:eastAsia="宋体" w:hAnsi="Times New Roman" w:cs="Times New Roman"/>
          <w:kern w:val="0"/>
          <w:szCs w:val="21"/>
        </w:rPr>
        <w:t xml:space="preserve">-d, </w:t>
      </w:r>
      <w:r w:rsidRPr="00D57922">
        <w:rPr>
          <w:rFonts w:ascii="Times New Roman" w:eastAsia="宋体" w:hAnsi="Times New Roman" w:cs="Times New Roman"/>
          <w:kern w:val="0"/>
          <w:szCs w:val="21"/>
        </w:rPr>
        <w:t>如</w:t>
      </w:r>
      <w:r w:rsidRPr="00D57922">
        <w:rPr>
          <w:rFonts w:ascii="Times New Roman" w:eastAsia="宋体" w:hAnsi="Times New Roman" w:cs="Times New Roman"/>
          <w:kern w:val="0"/>
          <w:szCs w:val="21"/>
        </w:rPr>
        <w:t xml:space="preserve"> live-lived</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 xml:space="preserve">  </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3. </w:t>
      </w:r>
      <w:r w:rsidRPr="00D57922">
        <w:rPr>
          <w:rFonts w:ascii="Times New Roman" w:eastAsia="宋体" w:hAnsi="Times New Roman" w:cs="Times New Roman"/>
          <w:kern w:val="0"/>
          <w:szCs w:val="21"/>
        </w:rPr>
        <w:t>以元音字母＋</w:t>
      </w:r>
      <w:r w:rsidRPr="00D57922">
        <w:rPr>
          <w:rFonts w:ascii="Times New Roman" w:eastAsia="宋体" w:hAnsi="Times New Roman" w:cs="Times New Roman"/>
          <w:kern w:val="0"/>
          <w:szCs w:val="21"/>
        </w:rPr>
        <w:t>y</w:t>
      </w:r>
      <w:r w:rsidRPr="00D57922">
        <w:rPr>
          <w:rFonts w:ascii="Times New Roman" w:eastAsia="宋体" w:hAnsi="Times New Roman" w:cs="Times New Roman"/>
          <w:kern w:val="0"/>
          <w:szCs w:val="21"/>
        </w:rPr>
        <w:t>结尾时，加</w:t>
      </w:r>
      <w:r w:rsidRPr="00D57922">
        <w:rPr>
          <w:rFonts w:ascii="Times New Roman" w:eastAsia="宋体" w:hAnsi="Times New Roman" w:cs="Times New Roman"/>
          <w:kern w:val="0"/>
          <w:szCs w:val="21"/>
        </w:rPr>
        <w:t>-ed</w:t>
      </w:r>
      <w:r w:rsidRPr="00D57922">
        <w:rPr>
          <w:rFonts w:ascii="Times New Roman" w:eastAsia="宋体" w:hAnsi="Times New Roman" w:cs="Times New Roman"/>
          <w:kern w:val="0"/>
          <w:szCs w:val="21"/>
        </w:rPr>
        <w:t>，如：</w:t>
      </w:r>
      <w:r w:rsidRPr="00D57922">
        <w:rPr>
          <w:rFonts w:ascii="Times New Roman" w:eastAsia="宋体" w:hAnsi="Times New Roman" w:cs="Times New Roman"/>
          <w:kern w:val="0"/>
          <w:szCs w:val="21"/>
        </w:rPr>
        <w:t xml:space="preserve"> play-played</w:t>
      </w:r>
      <w:r w:rsidRPr="00D57922">
        <w:rPr>
          <w:rFonts w:ascii="Times New Roman" w:eastAsia="宋体" w:hAnsi="Times New Roman" w:cs="Times New Roman"/>
          <w:kern w:val="0"/>
          <w:szCs w:val="21"/>
        </w:rPr>
        <w:t>；以辅音字母＋</w:t>
      </w:r>
      <w:r w:rsidRPr="00D57922">
        <w:rPr>
          <w:rFonts w:ascii="Times New Roman" w:eastAsia="宋体" w:hAnsi="Times New Roman" w:cs="Times New Roman"/>
          <w:kern w:val="0"/>
          <w:szCs w:val="21"/>
        </w:rPr>
        <w:t>y</w:t>
      </w:r>
      <w:r w:rsidRPr="00D57922">
        <w:rPr>
          <w:rFonts w:ascii="Times New Roman" w:eastAsia="宋体" w:hAnsi="Times New Roman" w:cs="Times New Roman"/>
          <w:kern w:val="0"/>
          <w:szCs w:val="21"/>
        </w:rPr>
        <w:t>结尾时，变</w:t>
      </w:r>
      <w:r w:rsidRPr="00D57922">
        <w:rPr>
          <w:rFonts w:ascii="Times New Roman" w:eastAsia="宋体" w:hAnsi="Times New Roman" w:cs="Times New Roman"/>
          <w:kern w:val="0"/>
          <w:szCs w:val="21"/>
        </w:rPr>
        <w:t>y</w:t>
      </w:r>
      <w:r w:rsidRPr="00D57922">
        <w:rPr>
          <w:rFonts w:ascii="Times New Roman" w:eastAsia="宋体" w:hAnsi="Times New Roman" w:cs="Times New Roman"/>
          <w:kern w:val="0"/>
          <w:szCs w:val="21"/>
        </w:rPr>
        <w:t>为</w:t>
      </w:r>
      <w:r w:rsidRPr="00D57922">
        <w:rPr>
          <w:rFonts w:ascii="Times New Roman" w:eastAsia="宋体" w:hAnsi="Times New Roman" w:cs="Times New Roman"/>
          <w:kern w:val="0"/>
          <w:szCs w:val="21"/>
        </w:rPr>
        <w:t>i</w:t>
      </w:r>
      <w:r w:rsidRPr="00D57922">
        <w:rPr>
          <w:rFonts w:ascii="Times New Roman" w:eastAsia="宋体" w:hAnsi="Times New Roman" w:cs="Times New Roman"/>
          <w:kern w:val="0"/>
          <w:szCs w:val="21"/>
        </w:rPr>
        <w:t>，再加</w:t>
      </w:r>
      <w:r w:rsidRPr="00D57922">
        <w:rPr>
          <w:rFonts w:ascii="Times New Roman" w:eastAsia="宋体" w:hAnsi="Times New Roman" w:cs="Times New Roman"/>
          <w:kern w:val="0"/>
          <w:szCs w:val="21"/>
        </w:rPr>
        <w:t>-ed</w:t>
      </w:r>
      <w:r w:rsidRPr="00D57922">
        <w:rPr>
          <w:rFonts w:ascii="Times New Roman" w:eastAsia="宋体" w:hAnsi="Times New Roman" w:cs="Times New Roman"/>
          <w:kern w:val="0"/>
          <w:szCs w:val="21"/>
        </w:rPr>
        <w:t>，如：</w:t>
      </w:r>
      <w:r w:rsidRPr="00D57922">
        <w:rPr>
          <w:rFonts w:ascii="Times New Roman" w:eastAsia="宋体" w:hAnsi="Times New Roman" w:cs="Times New Roman"/>
          <w:kern w:val="0"/>
          <w:szCs w:val="21"/>
        </w:rPr>
        <w:t>study-studied</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 xml:space="preserve">   </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4. </w:t>
      </w:r>
      <w:r w:rsidRPr="00D57922">
        <w:rPr>
          <w:rFonts w:ascii="Times New Roman" w:eastAsia="宋体" w:hAnsi="Times New Roman" w:cs="Times New Roman"/>
          <w:kern w:val="0"/>
          <w:szCs w:val="21"/>
        </w:rPr>
        <w:t>以重读闭音节结尾，末尾只有一个辅音字母的词，要双写这个辅音字母，然后再加</w:t>
      </w:r>
      <w:r w:rsidRPr="00D57922">
        <w:rPr>
          <w:rFonts w:ascii="Times New Roman" w:eastAsia="宋体" w:hAnsi="Times New Roman" w:cs="Times New Roman"/>
          <w:kern w:val="0"/>
          <w:szCs w:val="21"/>
        </w:rPr>
        <w:t>ed</w:t>
      </w:r>
      <w:r w:rsidRPr="00D57922">
        <w:rPr>
          <w:rFonts w:ascii="Times New Roman" w:eastAsia="宋体" w:hAnsi="Times New Roman" w:cs="Times New Roman"/>
          <w:kern w:val="0"/>
          <w:szCs w:val="21"/>
        </w:rPr>
        <w:t>。如：</w:t>
      </w:r>
      <w:r w:rsidRPr="00D57922">
        <w:rPr>
          <w:rFonts w:ascii="Times New Roman" w:eastAsia="宋体" w:hAnsi="Times New Roman" w:cs="Times New Roman"/>
          <w:kern w:val="0"/>
          <w:szCs w:val="21"/>
        </w:rPr>
        <w:t>stop-stopped</w:t>
      </w:r>
      <w:r w:rsidRPr="00D57922">
        <w:rPr>
          <w:rFonts w:ascii="Times New Roman" w:eastAsia="宋体" w:hAnsi="Times New Roman" w:cs="Times New Roman"/>
          <w:kern w:val="0"/>
          <w:szCs w:val="21"/>
        </w:rPr>
        <w:t>；</w:t>
      </w:r>
      <w:r w:rsidRPr="00D57922">
        <w:rPr>
          <w:rFonts w:ascii="Times New Roman" w:eastAsia="宋体" w:hAnsi="Times New Roman" w:cs="Times New Roman"/>
          <w:kern w:val="0"/>
          <w:szCs w:val="21"/>
        </w:rPr>
        <w:t xml:space="preserve">   </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szCs w:val="21"/>
        </w:rPr>
        <w:t>5.</w:t>
      </w:r>
      <w:r w:rsidRPr="00D57922">
        <w:rPr>
          <w:rFonts w:ascii="Times New Roman" w:eastAsia="宋体" w:hAnsi="Times New Roman" w:cs="Times New Roman"/>
          <w:kern w:val="0"/>
          <w:szCs w:val="21"/>
        </w:rPr>
        <w:t>不规则动词过去</w:t>
      </w:r>
      <w:proofErr w:type="gramStart"/>
      <w:r w:rsidRPr="00D57922">
        <w:rPr>
          <w:rFonts w:ascii="Times New Roman" w:eastAsia="宋体" w:hAnsi="Times New Roman" w:cs="Times New Roman"/>
          <w:kern w:val="0"/>
          <w:szCs w:val="21"/>
        </w:rPr>
        <w:t>式变化</w:t>
      </w:r>
      <w:proofErr w:type="gramEnd"/>
      <w:r w:rsidRPr="00D57922">
        <w:rPr>
          <w:rFonts w:ascii="Times New Roman" w:eastAsia="宋体" w:hAnsi="Times New Roman" w:cs="Times New Roman"/>
          <w:kern w:val="0"/>
          <w:szCs w:val="21"/>
        </w:rPr>
        <w:t>表：</w:t>
      </w:r>
    </w:p>
    <w:tbl>
      <w:tblPr>
        <w:tblW w:w="5360" w:type="dxa"/>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930"/>
      </w:tblGrid>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原形</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过去式</w:t>
            </w:r>
          </w:p>
        </w:tc>
      </w:tr>
      <w:tr w:rsidR="00D57922" w:rsidRPr="00D57922" w:rsidTr="009C0CC5">
        <w:tc>
          <w:tcPr>
            <w:tcW w:w="2430" w:type="dxa"/>
          </w:tcPr>
          <w:p w:rsidR="00D57922" w:rsidRPr="00D57922" w:rsidRDefault="00D57922" w:rsidP="00D57922">
            <w:pPr>
              <w:tabs>
                <w:tab w:val="left" w:pos="1251"/>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am ,is</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was</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are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were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begin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began</w:t>
            </w:r>
          </w:p>
        </w:tc>
      </w:tr>
      <w:tr w:rsidR="00D57922" w:rsidRPr="00D57922" w:rsidTr="009C0CC5">
        <w:trPr>
          <w:trHeight w:val="287"/>
        </w:trPr>
        <w:tc>
          <w:tcPr>
            <w:tcW w:w="2430" w:type="dxa"/>
          </w:tcPr>
          <w:p w:rsidR="00D57922" w:rsidRPr="00D57922" w:rsidRDefault="00D57922" w:rsidP="00D57922">
            <w:pPr>
              <w:tabs>
                <w:tab w:val="left" w:pos="1806"/>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break</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broke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bring</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brought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build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built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buy</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bought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can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could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catch</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caught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come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came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do</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did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draw</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drew</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lastRenderedPageBreak/>
              <w:t>drink</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drank</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drive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drove</w:t>
            </w:r>
          </w:p>
        </w:tc>
      </w:tr>
      <w:tr w:rsidR="00D57922" w:rsidRPr="00D57922" w:rsidTr="009C0CC5">
        <w:tc>
          <w:tcPr>
            <w:tcW w:w="2430" w:type="dxa"/>
          </w:tcPr>
          <w:p w:rsidR="00D57922" w:rsidRPr="00D57922" w:rsidRDefault="00D57922" w:rsidP="00D57922">
            <w:pPr>
              <w:tabs>
                <w:tab w:val="left" w:pos="1716"/>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eat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ate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fall</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fell</w:t>
            </w:r>
          </w:p>
        </w:tc>
      </w:tr>
      <w:tr w:rsidR="00D57922" w:rsidRPr="00D57922" w:rsidTr="009C0CC5">
        <w:tc>
          <w:tcPr>
            <w:tcW w:w="2430" w:type="dxa"/>
          </w:tcPr>
          <w:p w:rsidR="00D57922" w:rsidRPr="00D57922" w:rsidRDefault="00D57922" w:rsidP="00D57922">
            <w:pPr>
              <w:tabs>
                <w:tab w:val="left" w:pos="2031"/>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feed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fed</w:t>
            </w:r>
          </w:p>
        </w:tc>
      </w:tr>
      <w:tr w:rsidR="00D57922" w:rsidRPr="00D57922" w:rsidTr="009C0CC5">
        <w:tc>
          <w:tcPr>
            <w:tcW w:w="2430" w:type="dxa"/>
          </w:tcPr>
          <w:p w:rsidR="00D57922" w:rsidRPr="00D57922" w:rsidRDefault="00D57922" w:rsidP="00D57922">
            <w:pPr>
              <w:tabs>
                <w:tab w:val="left" w:pos="2046"/>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feel</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felt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find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found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fly</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flew</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forget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forgot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get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got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go</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went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have,has</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had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hear</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heard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hold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held</w:t>
            </w:r>
          </w:p>
        </w:tc>
      </w:tr>
      <w:tr w:rsidR="00D57922" w:rsidRPr="00D57922" w:rsidTr="009C0CC5">
        <w:tc>
          <w:tcPr>
            <w:tcW w:w="2430" w:type="dxa"/>
          </w:tcPr>
          <w:p w:rsidR="00D57922" w:rsidRPr="00D57922" w:rsidRDefault="00D57922" w:rsidP="00D57922">
            <w:pPr>
              <w:tabs>
                <w:tab w:val="left" w:pos="2001"/>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keep</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kept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know</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knew</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learn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learnt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leave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left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let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let</w:t>
            </w:r>
          </w:p>
        </w:tc>
      </w:tr>
      <w:tr w:rsidR="00D57922" w:rsidRPr="00D57922" w:rsidTr="009C0CC5">
        <w:tc>
          <w:tcPr>
            <w:tcW w:w="2430" w:type="dxa"/>
          </w:tcPr>
          <w:p w:rsidR="00D57922" w:rsidRPr="00D57922" w:rsidRDefault="00D57922" w:rsidP="00D57922">
            <w:pPr>
              <w:tabs>
                <w:tab w:val="left" w:pos="2001"/>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make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made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may</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might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mean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meant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meet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met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must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must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put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put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read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read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run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ran</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ride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rode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lastRenderedPageBreak/>
              <w:t>ring</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rang</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say</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said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see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saw</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sell</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sold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sing</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sang</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sit</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sat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sleep</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slept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speak</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spoke</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stand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stood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swim</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swam</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take</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took</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teach</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taught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tell</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told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think</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thought</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throw</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threw</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understand</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understood</w:t>
            </w:r>
          </w:p>
        </w:tc>
      </w:tr>
      <w:tr w:rsidR="00D57922" w:rsidRPr="00D57922" w:rsidTr="009C0CC5">
        <w:tc>
          <w:tcPr>
            <w:tcW w:w="2430" w:type="dxa"/>
          </w:tcPr>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kern w:val="0"/>
                <w:szCs w:val="21"/>
              </w:rPr>
              <w:t>win</w:t>
            </w:r>
          </w:p>
        </w:tc>
        <w:tc>
          <w:tcPr>
            <w:tcW w:w="2930" w:type="dxa"/>
          </w:tcPr>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won</w:t>
            </w:r>
          </w:p>
        </w:tc>
      </w:tr>
    </w:tbl>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
          <w:szCs w:val="21"/>
        </w:rPr>
        <w:t>写出下列动词的过去式。</w:t>
      </w:r>
      <w:r w:rsidRPr="00D57922">
        <w:rPr>
          <w:rFonts w:ascii="Times New Roman" w:eastAsia="宋体" w:hAnsi="Times New Roman" w:cs="Times New Roman"/>
          <w:bCs/>
          <w:szCs w:val="21"/>
        </w:rPr>
        <w:t xml:space="preserve">    </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sing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eat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see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have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do </w:t>
      </w:r>
      <w:r w:rsidRPr="00D57922">
        <w:rPr>
          <w:rFonts w:ascii="Times New Roman" w:eastAsia="宋体" w:hAnsi="Times New Roman" w:cs="Times New Roman"/>
          <w:bCs/>
          <w:szCs w:val="21"/>
          <w:u w:val="single"/>
        </w:rPr>
        <w:t xml:space="preserve">        </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go</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proofErr w:type="gramStart"/>
      <w:r w:rsidRPr="00D57922">
        <w:rPr>
          <w:rFonts w:ascii="Times New Roman" w:eastAsia="宋体" w:hAnsi="Times New Roman" w:cs="Times New Roman"/>
          <w:bCs/>
          <w:szCs w:val="21"/>
        </w:rPr>
        <w:t>buy  _</w:t>
      </w:r>
      <w:proofErr w:type="gramEnd"/>
      <w:r w:rsidRPr="00D57922">
        <w:rPr>
          <w:rFonts w:ascii="Times New Roman" w:eastAsia="宋体" w:hAnsi="Times New Roman" w:cs="Times New Roman"/>
          <w:bCs/>
          <w:szCs w:val="21"/>
        </w:rPr>
        <w:t xml:space="preserve">_________get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read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fly </w:t>
      </w:r>
      <w:r w:rsidRPr="00D57922">
        <w:rPr>
          <w:rFonts w:ascii="Times New Roman" w:eastAsia="宋体" w:hAnsi="Times New Roman" w:cs="Times New Roman"/>
          <w:bCs/>
          <w:szCs w:val="21"/>
          <w:u w:val="single"/>
        </w:rPr>
        <w:t xml:space="preserve">        </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am/is</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are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say</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leave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tell</w:t>
      </w:r>
      <w:r w:rsidRPr="00D57922">
        <w:rPr>
          <w:rFonts w:ascii="Times New Roman" w:eastAsia="宋体" w:hAnsi="Times New Roman" w:cs="Times New Roman"/>
          <w:bCs/>
          <w:szCs w:val="21"/>
          <w:u w:val="single"/>
        </w:rPr>
        <w:t xml:space="preserve">        </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draw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come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lose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swim</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take</w:t>
      </w:r>
      <w:r w:rsidRPr="00D57922">
        <w:rPr>
          <w:rFonts w:ascii="Times New Roman" w:eastAsia="宋体" w:hAnsi="Times New Roman" w:cs="Times New Roman"/>
          <w:bCs/>
          <w:szCs w:val="21"/>
          <w:u w:val="single"/>
        </w:rPr>
        <w:t xml:space="preserve">        </w:t>
      </w:r>
    </w:p>
    <w:p w:rsidR="00D57922" w:rsidRPr="00D57922" w:rsidRDefault="00D57922" w:rsidP="00D57922">
      <w:pPr>
        <w:autoSpaceDE w:val="0"/>
        <w:autoSpaceDN w:val="0"/>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 xml:space="preserve">find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drink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hurt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feel</w:t>
      </w:r>
      <w:r w:rsidRPr="00D57922">
        <w:rPr>
          <w:rFonts w:ascii="Times New Roman" w:eastAsia="宋体" w:hAnsi="Times New Roman" w:cs="Times New Roman"/>
          <w:bCs/>
          <w:szCs w:val="21"/>
          <w:u w:val="single"/>
        </w:rPr>
        <w:t xml:space="preserve">        </w:t>
      </w:r>
    </w:p>
    <w:p w:rsidR="00D57922" w:rsidRPr="00D57922" w:rsidRDefault="00D57922" w:rsidP="00D57922">
      <w:pPr>
        <w:tabs>
          <w:tab w:val="left" w:pos="1964"/>
        </w:tabs>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 xml:space="preserve"> </w:t>
      </w:r>
    </w:p>
    <w:p w:rsidR="00D57922" w:rsidRPr="00D57922" w:rsidRDefault="00D57922" w:rsidP="00D57922">
      <w:pPr>
        <w:tabs>
          <w:tab w:val="left" w:pos="1964"/>
        </w:tabs>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b/>
          <w:bCs/>
          <w:color w:val="FF0000"/>
          <w:szCs w:val="21"/>
        </w:rPr>
        <w:t xml:space="preserve">sang    ate      saw    had     did   went    bought    got     read    flew   was     </w:t>
      </w:r>
      <w:proofErr w:type="gramStart"/>
      <w:r w:rsidRPr="00D57922">
        <w:rPr>
          <w:rFonts w:ascii="Times New Roman" w:eastAsia="宋体" w:hAnsi="Times New Roman" w:cs="Times New Roman"/>
          <w:b/>
          <w:bCs/>
          <w:color w:val="FF0000"/>
          <w:szCs w:val="21"/>
        </w:rPr>
        <w:t>were  said</w:t>
      </w:r>
      <w:proofErr w:type="gramEnd"/>
      <w:r w:rsidRPr="00D57922">
        <w:rPr>
          <w:rFonts w:ascii="Times New Roman" w:eastAsia="宋体" w:hAnsi="Times New Roman" w:cs="Times New Roman"/>
          <w:b/>
          <w:bCs/>
          <w:color w:val="FF0000"/>
          <w:szCs w:val="21"/>
        </w:rPr>
        <w:t xml:space="preserve">    left     told    drew    came   lost    swam   took   found   drank    hurt   felt</w:t>
      </w: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7</w:t>
      </w:r>
      <w:r w:rsidRPr="00D57922">
        <w:rPr>
          <w:rFonts w:ascii="Times New Roman" w:eastAsia="宋体" w:hAnsi="Times New Roman" w:cs="Times New Roman"/>
          <w:b/>
          <w:szCs w:val="21"/>
        </w:rPr>
        <w:t>】</w:t>
      </w:r>
      <w:r w:rsidRPr="00D57922">
        <w:rPr>
          <w:rFonts w:ascii="Times New Roman" w:eastAsia="宋体" w:hAnsi="Times New Roman" w:cs="Times New Roman"/>
          <w:b/>
          <w:bCs/>
          <w:kern w:val="0"/>
          <w:szCs w:val="21"/>
        </w:rPr>
        <w:t>动名词（动词的</w:t>
      </w:r>
      <w:r w:rsidRPr="00D57922">
        <w:rPr>
          <w:rFonts w:ascii="Times New Roman" w:eastAsia="宋体" w:hAnsi="Times New Roman" w:cs="Times New Roman"/>
          <w:b/>
          <w:bCs/>
          <w:kern w:val="0"/>
          <w:szCs w:val="21"/>
        </w:rPr>
        <w:t>ing</w:t>
      </w:r>
      <w:r w:rsidRPr="00D57922">
        <w:rPr>
          <w:rFonts w:ascii="Times New Roman" w:eastAsia="宋体" w:hAnsi="Times New Roman" w:cs="Times New Roman"/>
          <w:b/>
          <w:bCs/>
          <w:kern w:val="0"/>
          <w:szCs w:val="21"/>
        </w:rPr>
        <w:t>形式）</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lastRenderedPageBreak/>
        <w:t>是用在</w:t>
      </w:r>
      <w:r w:rsidRPr="00D57922">
        <w:rPr>
          <w:rFonts w:ascii="Times New Roman" w:eastAsia="宋体" w:hAnsi="Times New Roman" w:cs="Times New Roman"/>
          <w:szCs w:val="21"/>
        </w:rPr>
        <w:t xml:space="preserve">be </w:t>
      </w:r>
      <w:r w:rsidRPr="00D57922">
        <w:rPr>
          <w:rFonts w:ascii="Times New Roman" w:eastAsia="宋体" w:hAnsi="Times New Roman" w:cs="Times New Roman"/>
          <w:szCs w:val="21"/>
        </w:rPr>
        <w:t>动词后面与其构成现在进行时，另外还有一些固定搭配，如</w:t>
      </w:r>
      <w:r w:rsidRPr="00D57922">
        <w:rPr>
          <w:rFonts w:ascii="Times New Roman" w:eastAsia="宋体" w:hAnsi="Times New Roman" w:cs="Times New Roman"/>
          <w:szCs w:val="21"/>
        </w:rPr>
        <w:t>like doing sth, be good at doing sth</w:t>
      </w:r>
      <w:r w:rsidRPr="00D57922">
        <w:rPr>
          <w:rFonts w:ascii="Times New Roman" w:eastAsia="宋体" w:hAnsi="Times New Roman" w:cs="Times New Roman"/>
          <w:szCs w:val="21"/>
        </w:rPr>
        <w:t>等。</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写出下列动词的动名词形式。</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swim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dance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cook</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ride</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wait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walk</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have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swing</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run</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eat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fly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write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sit_________</w:t>
      </w:r>
    </w:p>
    <w:p w:rsidR="00D57922" w:rsidRPr="00D57922" w:rsidRDefault="00D57922" w:rsidP="00D57922">
      <w:pPr>
        <w:spacing w:line="360" w:lineRule="auto"/>
        <w:jc w:val="left"/>
        <w:rPr>
          <w:rFonts w:ascii="Times New Roman" w:eastAsia="宋体" w:hAnsi="Times New Roman" w:cs="Times New Roman"/>
          <w:b/>
          <w:bCs/>
          <w:color w:val="FF0000"/>
          <w:kern w:val="0"/>
          <w:szCs w:val="21"/>
        </w:rPr>
      </w:pPr>
      <w:r w:rsidRPr="00D57922">
        <w:rPr>
          <w:rFonts w:ascii="Times New Roman" w:eastAsia="宋体" w:hAnsi="Times New Roman" w:cs="Times New Roman" w:hint="eastAsia"/>
          <w:b/>
          <w:bCs/>
          <w:color w:val="FF0000"/>
          <w:kern w:val="0"/>
          <w:szCs w:val="21"/>
        </w:rPr>
        <w:t>【答案】</w:t>
      </w:r>
    </w:p>
    <w:p w:rsidR="00D57922" w:rsidRPr="00D57922" w:rsidRDefault="00D57922" w:rsidP="00D57922">
      <w:pPr>
        <w:spacing w:line="360" w:lineRule="auto"/>
        <w:jc w:val="left"/>
        <w:rPr>
          <w:rFonts w:ascii="Times New Roman" w:eastAsia="宋体" w:hAnsi="Times New Roman" w:cs="Times New Roman"/>
          <w:b/>
          <w:bCs/>
          <w:color w:val="FF0000"/>
          <w:kern w:val="0"/>
          <w:szCs w:val="21"/>
        </w:rPr>
      </w:pPr>
      <w:r w:rsidRPr="00D57922">
        <w:rPr>
          <w:rFonts w:ascii="Times New Roman" w:eastAsia="宋体" w:hAnsi="Times New Roman" w:cs="Times New Roman"/>
          <w:b/>
          <w:bCs/>
          <w:color w:val="FF0000"/>
          <w:kern w:val="0"/>
          <w:szCs w:val="21"/>
        </w:rPr>
        <w:t xml:space="preserve">swimming, dancing, cooking, riding, waiting, walking, having, swinging, running, eating, </w:t>
      </w:r>
      <w:proofErr w:type="gramStart"/>
      <w:r w:rsidRPr="00D57922">
        <w:rPr>
          <w:rFonts w:ascii="Times New Roman" w:eastAsia="宋体" w:hAnsi="Times New Roman" w:cs="Times New Roman"/>
          <w:b/>
          <w:bCs/>
          <w:color w:val="FF0000"/>
          <w:kern w:val="0"/>
          <w:szCs w:val="21"/>
        </w:rPr>
        <w:t xml:space="preserve">flying,   </w:t>
      </w:r>
      <w:proofErr w:type="gramEnd"/>
      <w:r w:rsidRPr="00D57922">
        <w:rPr>
          <w:rFonts w:ascii="Times New Roman" w:eastAsia="宋体" w:hAnsi="Times New Roman" w:cs="Times New Roman"/>
          <w:b/>
          <w:bCs/>
          <w:color w:val="FF0000"/>
          <w:kern w:val="0"/>
          <w:szCs w:val="21"/>
        </w:rPr>
        <w:t xml:space="preserve"> writing, sitting</w:t>
      </w: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8</w:t>
      </w:r>
      <w:r w:rsidRPr="00D57922">
        <w:rPr>
          <w:rFonts w:ascii="Times New Roman" w:eastAsia="宋体" w:hAnsi="Times New Roman" w:cs="Times New Roman"/>
          <w:b/>
          <w:szCs w:val="21"/>
        </w:rPr>
        <w:t>】</w:t>
      </w:r>
      <w:r w:rsidRPr="00D57922">
        <w:rPr>
          <w:rFonts w:ascii="Times New Roman" w:eastAsia="宋体" w:hAnsi="Times New Roman" w:cs="Times New Roman"/>
          <w:b/>
          <w:bCs/>
          <w:szCs w:val="21"/>
        </w:rPr>
        <w:t>基数词变序数词规律</w:t>
      </w:r>
    </w:p>
    <w:p w:rsidR="00D57922" w:rsidRPr="00D57922" w:rsidRDefault="00D57922" w:rsidP="00D57922">
      <w:pPr>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szCs w:val="21"/>
        </w:rPr>
        <w:t>1.one→first</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two→second</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three→third</w:t>
      </w:r>
      <w:r w:rsidRPr="00D57922">
        <w:rPr>
          <w:rFonts w:ascii="Times New Roman" w:eastAsia="宋体" w:hAnsi="Times New Roman" w:cs="Times New Roman"/>
          <w:szCs w:val="21"/>
        </w:rPr>
        <w:t>这三个</w:t>
      </w:r>
      <w:proofErr w:type="gramStart"/>
      <w:r w:rsidRPr="00D57922">
        <w:rPr>
          <w:rFonts w:ascii="Times New Roman" w:eastAsia="宋体" w:hAnsi="Times New Roman" w:cs="Times New Roman"/>
          <w:szCs w:val="21"/>
        </w:rPr>
        <w:t>词变化</w:t>
      </w:r>
      <w:proofErr w:type="gramEnd"/>
      <w:r w:rsidRPr="00D57922">
        <w:rPr>
          <w:rFonts w:ascii="Times New Roman" w:eastAsia="宋体" w:hAnsi="Times New Roman" w:cs="Times New Roman"/>
          <w:szCs w:val="21"/>
        </w:rPr>
        <w:t>特殊，要单独记；</w:t>
      </w:r>
      <w:r w:rsidRPr="00D57922">
        <w:rPr>
          <w:rFonts w:ascii="Times New Roman" w:eastAsia="宋体" w:hAnsi="Times New Roman" w:cs="Times New Roman"/>
          <w:szCs w:val="21"/>
        </w:rPr>
        <w:t>eight→eighth</w:t>
      </w:r>
      <w:r w:rsidRPr="00D57922">
        <w:rPr>
          <w:rFonts w:ascii="Times New Roman" w:eastAsia="宋体" w:hAnsi="Times New Roman" w:cs="Times New Roman"/>
          <w:szCs w:val="21"/>
        </w:rPr>
        <w:t>，</w:t>
      </w:r>
      <w:r w:rsidRPr="00D57922">
        <w:rPr>
          <w:rFonts w:ascii="Times New Roman" w:eastAsia="宋体" w:hAnsi="Times New Roman" w:cs="Times New Roman"/>
          <w:szCs w:val="21"/>
        </w:rPr>
        <w:t>nine→ninth</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w:t>
      </w:r>
      <w:proofErr w:type="gramStart"/>
      <w:r w:rsidRPr="00D57922">
        <w:rPr>
          <w:rFonts w:ascii="Times New Roman" w:eastAsia="宋体" w:hAnsi="Times New Roman" w:cs="Times New Roman"/>
          <w:szCs w:val="21"/>
        </w:rPr>
        <w:t>八去</w:t>
      </w:r>
      <w:proofErr w:type="gramEnd"/>
      <w:r w:rsidRPr="00D57922">
        <w:rPr>
          <w:rFonts w:ascii="Times New Roman" w:eastAsia="宋体" w:hAnsi="Times New Roman" w:cs="Times New Roman"/>
          <w:szCs w:val="21"/>
        </w:rPr>
        <w:t>t</w:t>
      </w:r>
      <w:r w:rsidRPr="00D57922">
        <w:rPr>
          <w:rFonts w:ascii="Times New Roman" w:eastAsia="宋体" w:hAnsi="Times New Roman" w:cs="Times New Roman"/>
          <w:szCs w:val="21"/>
        </w:rPr>
        <w:t>，九去</w:t>
      </w:r>
      <w:r w:rsidRPr="00D57922">
        <w:rPr>
          <w:rFonts w:ascii="Times New Roman" w:eastAsia="宋体" w:hAnsi="Times New Roman" w:cs="Times New Roman"/>
          <w:szCs w:val="21"/>
        </w:rPr>
        <w:t>e</w:t>
      </w:r>
      <w:r w:rsidRPr="00D57922">
        <w:rPr>
          <w:rFonts w:ascii="Times New Roman" w:eastAsia="宋体" w:hAnsi="Times New Roman" w:cs="Times New Roman"/>
          <w:szCs w:val="21"/>
        </w:rPr>
        <w:t>后再加</w:t>
      </w:r>
      <w:r w:rsidRPr="00D57922">
        <w:rPr>
          <w:rFonts w:ascii="Times New Roman" w:eastAsia="宋体" w:hAnsi="Times New Roman" w:cs="Times New Roman"/>
          <w:szCs w:val="21"/>
        </w:rPr>
        <w:t>-th; five→fifth</w:t>
      </w:r>
      <w:r w:rsidRPr="00D57922">
        <w:rPr>
          <w:rFonts w:ascii="Times New Roman" w:eastAsia="宋体" w:hAnsi="Times New Roman" w:cs="Times New Roman"/>
          <w:szCs w:val="21"/>
        </w:rPr>
        <w:t>，</w:t>
      </w:r>
      <w:r w:rsidRPr="00D57922">
        <w:rPr>
          <w:rFonts w:ascii="Times New Roman" w:eastAsia="宋体" w:hAnsi="Times New Roman" w:cs="Times New Roman"/>
          <w:szCs w:val="21"/>
        </w:rPr>
        <w:t>twelve→twelfth</w:t>
      </w:r>
      <w:r w:rsidRPr="00D57922">
        <w:rPr>
          <w:rFonts w:ascii="Times New Roman" w:eastAsia="宋体" w:hAnsi="Times New Roman" w:cs="Times New Roman"/>
          <w:szCs w:val="21"/>
        </w:rPr>
        <w:t>，五、十二把</w:t>
      </w:r>
      <w:r w:rsidRPr="00D57922">
        <w:rPr>
          <w:rFonts w:ascii="Times New Roman" w:eastAsia="宋体" w:hAnsi="Times New Roman" w:cs="Times New Roman"/>
          <w:szCs w:val="21"/>
        </w:rPr>
        <w:t>ve</w:t>
      </w:r>
      <w:r w:rsidRPr="00D57922">
        <w:rPr>
          <w:rFonts w:ascii="Times New Roman" w:eastAsia="宋体" w:hAnsi="Times New Roman" w:cs="Times New Roman"/>
          <w:szCs w:val="21"/>
        </w:rPr>
        <w:t>换成</w:t>
      </w:r>
      <w:r w:rsidRPr="00D57922">
        <w:rPr>
          <w:rFonts w:ascii="Times New Roman" w:eastAsia="宋体" w:hAnsi="Times New Roman" w:cs="Times New Roman"/>
          <w:szCs w:val="21"/>
        </w:rPr>
        <w:t>f</w:t>
      </w:r>
      <w:r w:rsidRPr="00D57922">
        <w:rPr>
          <w:rFonts w:ascii="Times New Roman" w:eastAsia="宋体" w:hAnsi="Times New Roman" w:cs="Times New Roman"/>
          <w:szCs w:val="21"/>
        </w:rPr>
        <w:t>再加</w:t>
      </w:r>
      <w:r w:rsidRPr="00D57922">
        <w:rPr>
          <w:rFonts w:ascii="Times New Roman" w:eastAsia="宋体" w:hAnsi="Times New Roman" w:cs="Times New Roman"/>
          <w:szCs w:val="21"/>
        </w:rPr>
        <w:t>-th</w:t>
      </w:r>
      <w:r w:rsidRPr="00D57922">
        <w:rPr>
          <w:rFonts w:ascii="Times New Roman" w:eastAsia="宋体" w:hAnsi="Times New Roman" w:cs="Times New Roman"/>
          <w:szCs w:val="21"/>
        </w:rPr>
        <w:t>；</w:t>
      </w:r>
      <w:r w:rsidRPr="00D57922">
        <w:rPr>
          <w:rFonts w:ascii="Times New Roman" w:eastAsia="宋体" w:hAnsi="Times New Roman" w:cs="Times New Roman"/>
          <w:szCs w:val="21"/>
        </w:rPr>
        <w:t>twenty→twentieth</w:t>
      </w:r>
      <w:r w:rsidRPr="00D57922">
        <w:rPr>
          <w:rFonts w:ascii="Times New Roman" w:eastAsia="宋体" w:hAnsi="Times New Roman" w:cs="Times New Roman"/>
          <w:szCs w:val="21"/>
        </w:rPr>
        <w:t>，</w:t>
      </w:r>
      <w:r w:rsidRPr="00D57922">
        <w:rPr>
          <w:rFonts w:ascii="Times New Roman" w:eastAsia="宋体" w:hAnsi="Times New Roman" w:cs="Times New Roman"/>
          <w:szCs w:val="21"/>
        </w:rPr>
        <w:t xml:space="preserve"> thirty→thirtieth... </w:t>
      </w:r>
      <w:proofErr w:type="gramStart"/>
      <w:r w:rsidRPr="00D57922">
        <w:rPr>
          <w:rFonts w:ascii="Times New Roman" w:eastAsia="宋体" w:hAnsi="Times New Roman" w:cs="Times New Roman"/>
          <w:szCs w:val="21"/>
        </w:rPr>
        <w:t>整十先把</w:t>
      </w:r>
      <w:proofErr w:type="gramEnd"/>
      <w:r w:rsidRPr="00D57922">
        <w:rPr>
          <w:rFonts w:ascii="Times New Roman" w:eastAsia="宋体" w:hAnsi="Times New Roman" w:cs="Times New Roman"/>
          <w:szCs w:val="21"/>
        </w:rPr>
        <w:t>词尾</w:t>
      </w:r>
      <w:r w:rsidRPr="00D57922">
        <w:rPr>
          <w:rFonts w:ascii="Times New Roman" w:eastAsia="宋体" w:hAnsi="Times New Roman" w:cs="Times New Roman"/>
          <w:szCs w:val="21"/>
        </w:rPr>
        <w:t>y</w:t>
      </w:r>
      <w:r w:rsidRPr="00D57922">
        <w:rPr>
          <w:rFonts w:ascii="Times New Roman" w:eastAsia="宋体" w:hAnsi="Times New Roman" w:cs="Times New Roman"/>
          <w:szCs w:val="21"/>
        </w:rPr>
        <w:t>改为</w:t>
      </w:r>
      <w:r w:rsidRPr="00D57922">
        <w:rPr>
          <w:rFonts w:ascii="Times New Roman" w:eastAsia="宋体" w:hAnsi="Times New Roman" w:cs="Times New Roman"/>
          <w:szCs w:val="21"/>
        </w:rPr>
        <w:t>ie</w:t>
      </w:r>
      <w:r w:rsidRPr="00D57922">
        <w:rPr>
          <w:rFonts w:ascii="Times New Roman" w:eastAsia="宋体" w:hAnsi="Times New Roman" w:cs="Times New Roman"/>
          <w:szCs w:val="21"/>
        </w:rPr>
        <w:t>再加</w:t>
      </w:r>
      <w:r w:rsidRPr="00D57922">
        <w:rPr>
          <w:rFonts w:ascii="Times New Roman" w:eastAsia="宋体" w:hAnsi="Times New Roman" w:cs="Times New Roman"/>
          <w:szCs w:val="21"/>
        </w:rPr>
        <w:t>-th</w:t>
      </w:r>
      <w:r w:rsidRPr="00D57922">
        <w:rPr>
          <w:rFonts w:ascii="Times New Roman" w:eastAsia="宋体" w:hAnsi="Times New Roman" w:cs="Times New Roman"/>
          <w:szCs w:val="21"/>
        </w:rPr>
        <w:t>。两位数时则十</w:t>
      </w:r>
      <w:proofErr w:type="gramStart"/>
      <w:r w:rsidRPr="00D57922">
        <w:rPr>
          <w:rFonts w:ascii="Times New Roman" w:eastAsia="宋体" w:hAnsi="Times New Roman" w:cs="Times New Roman"/>
          <w:szCs w:val="21"/>
        </w:rPr>
        <w:t>位数用基数词</w:t>
      </w:r>
      <w:proofErr w:type="gramEnd"/>
      <w:r w:rsidRPr="00D57922">
        <w:rPr>
          <w:rFonts w:ascii="Times New Roman" w:eastAsia="宋体" w:hAnsi="Times New Roman" w:cs="Times New Roman"/>
          <w:szCs w:val="21"/>
        </w:rPr>
        <w:t>，</w:t>
      </w:r>
      <w:proofErr w:type="gramStart"/>
      <w:r w:rsidRPr="00D57922">
        <w:rPr>
          <w:rFonts w:ascii="Times New Roman" w:eastAsia="宋体" w:hAnsi="Times New Roman" w:cs="Times New Roman"/>
          <w:szCs w:val="21"/>
        </w:rPr>
        <w:t>个</w:t>
      </w:r>
      <w:proofErr w:type="gramEnd"/>
      <w:r w:rsidRPr="00D57922">
        <w:rPr>
          <w:rFonts w:ascii="Times New Roman" w:eastAsia="宋体" w:hAnsi="Times New Roman" w:cs="Times New Roman"/>
          <w:szCs w:val="21"/>
        </w:rPr>
        <w:t>位数用序数词，如：</w:t>
      </w:r>
      <w:r w:rsidRPr="00D57922">
        <w:rPr>
          <w:rFonts w:ascii="Times New Roman" w:eastAsia="宋体" w:hAnsi="Times New Roman" w:cs="Times New Roman"/>
          <w:szCs w:val="21"/>
        </w:rPr>
        <w:t>twenty-first</w:t>
      </w:r>
      <w:r w:rsidRPr="00D57922">
        <w:rPr>
          <w:rFonts w:ascii="Times New Roman" w:eastAsia="宋体" w:hAnsi="Times New Roman" w:cs="Times New Roman"/>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2. </w:t>
      </w:r>
      <w:r w:rsidRPr="00D57922">
        <w:rPr>
          <w:rFonts w:ascii="Times New Roman" w:eastAsia="宋体" w:hAnsi="Times New Roman" w:cs="Times New Roman"/>
          <w:szCs w:val="21"/>
        </w:rPr>
        <w:t>口诀：一、二、三，特殊记，</w:t>
      </w:r>
      <w:r w:rsidRPr="00D57922">
        <w:rPr>
          <w:rFonts w:ascii="Times New Roman" w:eastAsia="宋体" w:hAnsi="Times New Roman" w:cs="Times New Roman"/>
          <w:szCs w:val="21"/>
        </w:rPr>
        <w:t>t</w:t>
      </w:r>
      <w:r w:rsidRPr="00D57922">
        <w:rPr>
          <w:rFonts w:ascii="Times New Roman" w:eastAsia="宋体" w:hAnsi="Times New Roman" w:cs="Times New Roman"/>
          <w:szCs w:val="21"/>
        </w:rPr>
        <w:t>，</w:t>
      </w:r>
      <w:r w:rsidRPr="00D57922">
        <w:rPr>
          <w:rFonts w:ascii="Times New Roman" w:eastAsia="宋体" w:hAnsi="Times New Roman" w:cs="Times New Roman"/>
          <w:szCs w:val="21"/>
        </w:rPr>
        <w:t>d</w:t>
      </w:r>
      <w:r w:rsidRPr="00D57922">
        <w:rPr>
          <w:rFonts w:ascii="Times New Roman" w:eastAsia="宋体" w:hAnsi="Times New Roman" w:cs="Times New Roman"/>
          <w:szCs w:val="21"/>
        </w:rPr>
        <w:t>，</w:t>
      </w:r>
      <w:r w:rsidRPr="00D57922">
        <w:rPr>
          <w:rFonts w:ascii="Times New Roman" w:eastAsia="宋体" w:hAnsi="Times New Roman" w:cs="Times New Roman"/>
          <w:szCs w:val="21"/>
        </w:rPr>
        <w:t>d</w:t>
      </w:r>
      <w:r w:rsidRPr="00D57922">
        <w:rPr>
          <w:rFonts w:ascii="Times New Roman" w:eastAsia="宋体" w:hAnsi="Times New Roman" w:cs="Times New Roman"/>
          <w:szCs w:val="21"/>
        </w:rPr>
        <w:t>；</w:t>
      </w:r>
      <w:proofErr w:type="gramStart"/>
      <w:r w:rsidRPr="00D57922">
        <w:rPr>
          <w:rFonts w:ascii="Times New Roman" w:eastAsia="宋体" w:hAnsi="Times New Roman" w:cs="Times New Roman"/>
          <w:szCs w:val="21"/>
        </w:rPr>
        <w:t>八去</w:t>
      </w:r>
      <w:proofErr w:type="gramEnd"/>
      <w:r w:rsidRPr="00D57922">
        <w:rPr>
          <w:rFonts w:ascii="Times New Roman" w:eastAsia="宋体" w:hAnsi="Times New Roman" w:cs="Times New Roman"/>
          <w:szCs w:val="21"/>
        </w:rPr>
        <w:t>t</w:t>
      </w:r>
      <w:r w:rsidRPr="00D57922">
        <w:rPr>
          <w:rFonts w:ascii="Times New Roman" w:eastAsia="宋体" w:hAnsi="Times New Roman" w:cs="Times New Roman"/>
          <w:szCs w:val="21"/>
        </w:rPr>
        <w:t>，</w:t>
      </w:r>
      <w:proofErr w:type="gramStart"/>
      <w:r w:rsidRPr="00D57922">
        <w:rPr>
          <w:rFonts w:ascii="Times New Roman" w:eastAsia="宋体" w:hAnsi="Times New Roman" w:cs="Times New Roman"/>
          <w:szCs w:val="21"/>
        </w:rPr>
        <w:t>九除</w:t>
      </w:r>
      <w:proofErr w:type="gramEnd"/>
      <w:r w:rsidRPr="00D57922">
        <w:rPr>
          <w:rFonts w:ascii="Times New Roman" w:eastAsia="宋体" w:hAnsi="Times New Roman" w:cs="Times New Roman"/>
          <w:szCs w:val="21"/>
        </w:rPr>
        <w:t>e</w:t>
      </w:r>
      <w:r w:rsidRPr="00D57922">
        <w:rPr>
          <w:rFonts w:ascii="Times New Roman" w:eastAsia="宋体" w:hAnsi="Times New Roman" w:cs="Times New Roman"/>
          <w:szCs w:val="21"/>
        </w:rPr>
        <w:t>，</w:t>
      </w:r>
      <w:r w:rsidRPr="00D57922">
        <w:rPr>
          <w:rFonts w:ascii="Times New Roman" w:eastAsia="宋体" w:hAnsi="Times New Roman" w:cs="Times New Roman"/>
          <w:szCs w:val="21"/>
        </w:rPr>
        <w:t>ve</w:t>
      </w:r>
      <w:r w:rsidRPr="00D57922">
        <w:rPr>
          <w:rFonts w:ascii="Times New Roman" w:eastAsia="宋体" w:hAnsi="Times New Roman" w:cs="Times New Roman"/>
          <w:szCs w:val="21"/>
        </w:rPr>
        <w:t>要用</w:t>
      </w:r>
      <w:r w:rsidRPr="00D57922">
        <w:rPr>
          <w:rFonts w:ascii="Times New Roman" w:eastAsia="宋体" w:hAnsi="Times New Roman" w:cs="Times New Roman"/>
          <w:szCs w:val="21"/>
        </w:rPr>
        <w:t>f</w:t>
      </w:r>
      <w:r w:rsidRPr="00D57922">
        <w:rPr>
          <w:rFonts w:ascii="Times New Roman" w:eastAsia="宋体" w:hAnsi="Times New Roman" w:cs="Times New Roman"/>
          <w:szCs w:val="21"/>
        </w:rPr>
        <w:t>替，整十</w:t>
      </w:r>
      <w:r w:rsidRPr="00D57922">
        <w:rPr>
          <w:rFonts w:ascii="Times New Roman" w:eastAsia="宋体" w:hAnsi="Times New Roman" w:cs="Times New Roman"/>
          <w:szCs w:val="21"/>
        </w:rPr>
        <w:t>y</w:t>
      </w:r>
      <w:r w:rsidRPr="00D57922">
        <w:rPr>
          <w:rFonts w:ascii="Times New Roman" w:eastAsia="宋体" w:hAnsi="Times New Roman" w:cs="Times New Roman"/>
          <w:szCs w:val="21"/>
        </w:rPr>
        <w:t>要改成</w:t>
      </w:r>
      <w:r w:rsidRPr="00D57922">
        <w:rPr>
          <w:rFonts w:ascii="Times New Roman" w:eastAsia="宋体" w:hAnsi="Times New Roman" w:cs="Times New Roman"/>
          <w:szCs w:val="21"/>
        </w:rPr>
        <w:t>i</w:t>
      </w:r>
      <w:r w:rsidRPr="00D57922">
        <w:rPr>
          <w:rFonts w:ascii="Times New Roman" w:eastAsia="宋体" w:hAnsi="Times New Roman" w:cs="Times New Roman"/>
          <w:szCs w:val="21"/>
        </w:rPr>
        <w:t>和</w:t>
      </w:r>
      <w:r w:rsidRPr="00D57922">
        <w:rPr>
          <w:rFonts w:ascii="Times New Roman" w:eastAsia="宋体" w:hAnsi="Times New Roman" w:cs="Times New Roman"/>
          <w:szCs w:val="21"/>
        </w:rPr>
        <w:t>e</w:t>
      </w:r>
      <w:r w:rsidRPr="00D57922">
        <w:rPr>
          <w:rFonts w:ascii="Times New Roman" w:eastAsia="宋体" w:hAnsi="Times New Roman" w:cs="Times New Roman"/>
          <w:szCs w:val="21"/>
        </w:rPr>
        <w:t>，还有</w:t>
      </w:r>
      <w:r w:rsidRPr="00D57922">
        <w:rPr>
          <w:rFonts w:ascii="Times New Roman" w:eastAsia="宋体" w:hAnsi="Times New Roman" w:cs="Times New Roman"/>
          <w:szCs w:val="21"/>
        </w:rPr>
        <w:t>th</w:t>
      </w:r>
      <w:r w:rsidRPr="00D57922">
        <w:rPr>
          <w:rFonts w:ascii="Times New Roman" w:eastAsia="宋体" w:hAnsi="Times New Roman" w:cs="Times New Roman"/>
          <w:szCs w:val="21"/>
        </w:rPr>
        <w:t>莫忘记；要是几十几，只变各位就可以。</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b/>
          <w:kern w:val="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9</w:t>
      </w:r>
      <w:r w:rsidRPr="00D57922">
        <w:rPr>
          <w:rFonts w:ascii="Times New Roman" w:eastAsia="宋体" w:hAnsi="Times New Roman" w:cs="Times New Roman"/>
          <w:b/>
          <w:szCs w:val="21"/>
        </w:rPr>
        <w:t>】</w:t>
      </w:r>
      <w:r w:rsidRPr="00D57922">
        <w:rPr>
          <w:rFonts w:ascii="Times New Roman" w:eastAsia="宋体" w:hAnsi="Times New Roman" w:cs="Times New Roman"/>
          <w:b/>
          <w:kern w:val="0"/>
          <w:szCs w:val="21"/>
        </w:rPr>
        <w:t>单词的反义词</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big</w:t>
      </w:r>
      <w:r w:rsidRPr="00D57922">
        <w:rPr>
          <w:rFonts w:ascii="Times New Roman" w:eastAsia="宋体" w:hAnsi="Times New Roman" w:cs="Times New Roman"/>
          <w:szCs w:val="21"/>
        </w:rPr>
        <w:t>（大的）</w:t>
      </w:r>
      <w:r w:rsidRPr="00D57922">
        <w:rPr>
          <w:rFonts w:ascii="Times New Roman" w:eastAsia="宋体" w:hAnsi="Times New Roman" w:cs="Times New Roman"/>
          <w:szCs w:val="21"/>
        </w:rPr>
        <w:t>---- small</w:t>
      </w:r>
      <w:r w:rsidRPr="00D57922">
        <w:rPr>
          <w:rFonts w:ascii="Times New Roman" w:eastAsia="宋体" w:hAnsi="Times New Roman" w:cs="Times New Roman"/>
          <w:szCs w:val="21"/>
        </w:rPr>
        <w:t>（小的）</w:t>
      </w:r>
      <w:r w:rsidRPr="00D57922">
        <w:rPr>
          <w:rFonts w:ascii="Times New Roman" w:eastAsia="宋体" w:hAnsi="Times New Roman" w:cs="Times New Roman"/>
          <w:szCs w:val="21"/>
        </w:rPr>
        <w:t xml:space="preserve">         bad</w:t>
      </w:r>
      <w:r w:rsidRPr="00D57922">
        <w:rPr>
          <w:rFonts w:ascii="Times New Roman" w:eastAsia="宋体" w:hAnsi="Times New Roman" w:cs="Times New Roman"/>
          <w:szCs w:val="21"/>
        </w:rPr>
        <w:t>（坏的）</w:t>
      </w:r>
      <w:r w:rsidRPr="00D57922">
        <w:rPr>
          <w:rFonts w:ascii="Times New Roman" w:eastAsia="宋体" w:hAnsi="Times New Roman" w:cs="Times New Roman"/>
          <w:szCs w:val="21"/>
        </w:rPr>
        <w:t>----- good</w:t>
      </w:r>
      <w:r w:rsidRPr="00D57922">
        <w:rPr>
          <w:rFonts w:ascii="Times New Roman" w:eastAsia="宋体" w:hAnsi="Times New Roman" w:cs="Times New Roman"/>
          <w:szCs w:val="21"/>
        </w:rPr>
        <w:t>（好的）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black</w:t>
      </w:r>
      <w:r w:rsidRPr="00D57922">
        <w:rPr>
          <w:rFonts w:ascii="Times New Roman" w:eastAsia="宋体" w:hAnsi="Times New Roman" w:cs="Times New Roman"/>
          <w:szCs w:val="21"/>
        </w:rPr>
        <w:t>（黑的）</w:t>
      </w:r>
      <w:r w:rsidRPr="00D57922">
        <w:rPr>
          <w:rFonts w:ascii="Times New Roman" w:eastAsia="宋体" w:hAnsi="Times New Roman" w:cs="Times New Roman"/>
          <w:szCs w:val="21"/>
        </w:rPr>
        <w:t>----- white</w:t>
      </w:r>
      <w:r w:rsidRPr="00D57922">
        <w:rPr>
          <w:rFonts w:ascii="Times New Roman" w:eastAsia="宋体" w:hAnsi="Times New Roman" w:cs="Times New Roman"/>
          <w:szCs w:val="21"/>
        </w:rPr>
        <w:t>（白的）</w:t>
      </w:r>
      <w:r w:rsidRPr="00D57922">
        <w:rPr>
          <w:rFonts w:ascii="Times New Roman" w:eastAsia="宋体" w:hAnsi="Times New Roman" w:cs="Times New Roman"/>
          <w:szCs w:val="21"/>
        </w:rPr>
        <w:t xml:space="preserve">      cold</w:t>
      </w:r>
      <w:r w:rsidRPr="00D57922">
        <w:rPr>
          <w:rFonts w:ascii="Times New Roman" w:eastAsia="宋体" w:hAnsi="Times New Roman" w:cs="Times New Roman"/>
          <w:szCs w:val="21"/>
        </w:rPr>
        <w:t>（冷的）</w:t>
      </w:r>
      <w:r w:rsidRPr="00D57922">
        <w:rPr>
          <w:rFonts w:ascii="Times New Roman" w:eastAsia="宋体" w:hAnsi="Times New Roman" w:cs="Times New Roman"/>
          <w:szCs w:val="21"/>
        </w:rPr>
        <w:t>----- hot</w:t>
      </w:r>
      <w:r w:rsidRPr="00D57922">
        <w:rPr>
          <w:rFonts w:ascii="Times New Roman" w:eastAsia="宋体" w:hAnsi="Times New Roman" w:cs="Times New Roman"/>
          <w:szCs w:val="21"/>
        </w:rPr>
        <w:t>（热的）</w:t>
      </w:r>
      <w:r w:rsidRPr="00D57922">
        <w:rPr>
          <w:rFonts w:ascii="Times New Roman" w:eastAsia="宋体" w:hAnsi="Times New Roman" w:cs="Times New Roman"/>
          <w:szCs w:val="21"/>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cool</w:t>
      </w:r>
      <w:r w:rsidRPr="00D57922">
        <w:rPr>
          <w:rFonts w:ascii="Times New Roman" w:eastAsia="宋体" w:hAnsi="Times New Roman" w:cs="Times New Roman"/>
          <w:szCs w:val="21"/>
        </w:rPr>
        <w:t>（凉爽的）</w:t>
      </w:r>
      <w:r w:rsidRPr="00D57922">
        <w:rPr>
          <w:rFonts w:ascii="Times New Roman" w:eastAsia="宋体" w:hAnsi="Times New Roman" w:cs="Times New Roman"/>
          <w:szCs w:val="21"/>
        </w:rPr>
        <w:t>----- warm</w:t>
      </w:r>
      <w:r w:rsidRPr="00D57922">
        <w:rPr>
          <w:rFonts w:ascii="Times New Roman" w:eastAsia="宋体" w:hAnsi="Times New Roman" w:cs="Times New Roman"/>
          <w:szCs w:val="21"/>
        </w:rPr>
        <w:t>（温暖的）</w:t>
      </w:r>
      <w:r w:rsidRPr="00D57922">
        <w:rPr>
          <w:rFonts w:ascii="Times New Roman" w:eastAsia="宋体" w:hAnsi="Times New Roman" w:cs="Times New Roman"/>
          <w:szCs w:val="21"/>
        </w:rPr>
        <w:t xml:space="preserve">   come</w:t>
      </w:r>
      <w:r w:rsidRPr="00D57922">
        <w:rPr>
          <w:rFonts w:ascii="Times New Roman" w:eastAsia="宋体" w:hAnsi="Times New Roman" w:cs="Times New Roman"/>
          <w:szCs w:val="21"/>
        </w:rPr>
        <w:t>（来）</w:t>
      </w:r>
      <w:r w:rsidRPr="00D57922">
        <w:rPr>
          <w:rFonts w:ascii="Times New Roman" w:eastAsia="宋体" w:hAnsi="Times New Roman" w:cs="Times New Roman"/>
          <w:szCs w:val="21"/>
        </w:rPr>
        <w:t>----- go</w:t>
      </w:r>
      <w:r w:rsidRPr="00D57922">
        <w:rPr>
          <w:rFonts w:ascii="Times New Roman" w:eastAsia="宋体" w:hAnsi="Times New Roman" w:cs="Times New Roman"/>
          <w:szCs w:val="21"/>
        </w:rPr>
        <w:t>（去）</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cry</w:t>
      </w:r>
      <w:r w:rsidRPr="00D57922">
        <w:rPr>
          <w:rFonts w:ascii="Times New Roman" w:eastAsia="宋体" w:hAnsi="Times New Roman" w:cs="Times New Roman"/>
          <w:szCs w:val="21"/>
        </w:rPr>
        <w:t>（哭）</w:t>
      </w:r>
      <w:r w:rsidRPr="00D57922">
        <w:rPr>
          <w:rFonts w:ascii="Times New Roman" w:eastAsia="宋体" w:hAnsi="Times New Roman" w:cs="Times New Roman"/>
          <w:szCs w:val="21"/>
        </w:rPr>
        <w:t>----- laugh</w:t>
      </w:r>
      <w:r w:rsidRPr="00D57922">
        <w:rPr>
          <w:rFonts w:ascii="Times New Roman" w:eastAsia="宋体" w:hAnsi="Times New Roman" w:cs="Times New Roman"/>
          <w:szCs w:val="21"/>
        </w:rPr>
        <w:t>（笑）</w:t>
      </w:r>
      <w:r w:rsidRPr="00D57922">
        <w:rPr>
          <w:rFonts w:ascii="Times New Roman" w:eastAsia="宋体" w:hAnsi="Times New Roman" w:cs="Times New Roman"/>
          <w:szCs w:val="21"/>
        </w:rPr>
        <w:t xml:space="preserve">            different</w:t>
      </w:r>
      <w:r w:rsidRPr="00D57922">
        <w:rPr>
          <w:rFonts w:ascii="Times New Roman" w:eastAsia="宋体" w:hAnsi="Times New Roman" w:cs="Times New Roman"/>
          <w:szCs w:val="21"/>
        </w:rPr>
        <w:t>（不同的）</w:t>
      </w:r>
      <w:r w:rsidRPr="00D57922">
        <w:rPr>
          <w:rFonts w:ascii="Times New Roman" w:eastAsia="宋体" w:hAnsi="Times New Roman" w:cs="Times New Roman"/>
          <w:szCs w:val="21"/>
        </w:rPr>
        <w:t>----- same</w:t>
      </w:r>
      <w:r w:rsidRPr="00D57922">
        <w:rPr>
          <w:rFonts w:ascii="Times New Roman" w:eastAsia="宋体" w:hAnsi="Times New Roman" w:cs="Times New Roman"/>
          <w:szCs w:val="21"/>
        </w:rPr>
        <w:t>（相同的）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dirty</w:t>
      </w:r>
      <w:r w:rsidRPr="00D57922">
        <w:rPr>
          <w:rFonts w:ascii="Times New Roman" w:eastAsia="宋体" w:hAnsi="Times New Roman" w:cs="Times New Roman"/>
          <w:szCs w:val="21"/>
        </w:rPr>
        <w:t>（脏的）</w:t>
      </w:r>
      <w:r w:rsidRPr="00D57922">
        <w:rPr>
          <w:rFonts w:ascii="Times New Roman" w:eastAsia="宋体" w:hAnsi="Times New Roman" w:cs="Times New Roman"/>
          <w:szCs w:val="21"/>
        </w:rPr>
        <w:t>----- clean</w:t>
      </w:r>
      <w:r w:rsidRPr="00D57922">
        <w:rPr>
          <w:rFonts w:ascii="Times New Roman" w:eastAsia="宋体" w:hAnsi="Times New Roman" w:cs="Times New Roman"/>
          <w:szCs w:val="21"/>
        </w:rPr>
        <w:t>（干净的）</w:t>
      </w:r>
      <w:r w:rsidRPr="00D57922">
        <w:rPr>
          <w:rFonts w:ascii="Times New Roman" w:eastAsia="宋体" w:hAnsi="Times New Roman" w:cs="Times New Roman"/>
          <w:szCs w:val="21"/>
        </w:rPr>
        <w:t xml:space="preserve">     day</w:t>
      </w:r>
      <w:r w:rsidRPr="00D57922">
        <w:rPr>
          <w:rFonts w:ascii="Times New Roman" w:eastAsia="宋体" w:hAnsi="Times New Roman" w:cs="Times New Roman"/>
          <w:szCs w:val="21"/>
        </w:rPr>
        <w:t>（白天）</w:t>
      </w:r>
      <w:r w:rsidRPr="00D57922">
        <w:rPr>
          <w:rFonts w:ascii="Times New Roman" w:eastAsia="宋体" w:hAnsi="Times New Roman" w:cs="Times New Roman"/>
          <w:szCs w:val="21"/>
        </w:rPr>
        <w:t>----- night</w:t>
      </w:r>
      <w:r w:rsidRPr="00D57922">
        <w:rPr>
          <w:rFonts w:ascii="Times New Roman" w:eastAsia="宋体" w:hAnsi="Times New Roman" w:cs="Times New Roman"/>
          <w:szCs w:val="21"/>
        </w:rPr>
        <w:t>（夜晚）</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early</w:t>
      </w:r>
      <w:r w:rsidRPr="00D57922">
        <w:rPr>
          <w:rFonts w:ascii="Times New Roman" w:eastAsia="宋体" w:hAnsi="Times New Roman" w:cs="Times New Roman"/>
          <w:szCs w:val="21"/>
        </w:rPr>
        <w:t>（早的）</w:t>
      </w:r>
      <w:r w:rsidRPr="00D57922">
        <w:rPr>
          <w:rFonts w:ascii="Times New Roman" w:eastAsia="宋体" w:hAnsi="Times New Roman" w:cs="Times New Roman"/>
          <w:szCs w:val="21"/>
        </w:rPr>
        <w:t>----- late</w:t>
      </w:r>
      <w:r w:rsidRPr="00D57922">
        <w:rPr>
          <w:rFonts w:ascii="Times New Roman" w:eastAsia="宋体" w:hAnsi="Times New Roman" w:cs="Times New Roman"/>
          <w:szCs w:val="21"/>
        </w:rPr>
        <w:t>（迟的）</w:t>
      </w:r>
      <w:r w:rsidRPr="00D57922">
        <w:rPr>
          <w:rFonts w:ascii="Times New Roman" w:eastAsia="宋体" w:hAnsi="Times New Roman" w:cs="Times New Roman"/>
          <w:szCs w:val="21"/>
        </w:rPr>
        <w:t xml:space="preserve">        fast</w:t>
      </w:r>
      <w:r w:rsidRPr="00D57922">
        <w:rPr>
          <w:rFonts w:ascii="Times New Roman" w:eastAsia="宋体" w:hAnsi="Times New Roman" w:cs="Times New Roman"/>
          <w:szCs w:val="21"/>
        </w:rPr>
        <w:t>（快的）</w:t>
      </w:r>
      <w:r w:rsidRPr="00D57922">
        <w:rPr>
          <w:rFonts w:ascii="Times New Roman" w:eastAsia="宋体" w:hAnsi="Times New Roman" w:cs="Times New Roman"/>
          <w:szCs w:val="21"/>
        </w:rPr>
        <w:t>----- slow</w:t>
      </w:r>
      <w:r w:rsidRPr="00D57922">
        <w:rPr>
          <w:rFonts w:ascii="Times New Roman" w:eastAsia="宋体" w:hAnsi="Times New Roman" w:cs="Times New Roman"/>
          <w:szCs w:val="21"/>
        </w:rPr>
        <w:t>（慢的）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happy</w:t>
      </w:r>
      <w:r w:rsidRPr="00D57922">
        <w:rPr>
          <w:rFonts w:ascii="Times New Roman" w:eastAsia="宋体" w:hAnsi="Times New Roman" w:cs="Times New Roman"/>
          <w:szCs w:val="21"/>
        </w:rPr>
        <w:t>（高兴的）</w:t>
      </w:r>
      <w:r w:rsidRPr="00D57922">
        <w:rPr>
          <w:rFonts w:ascii="Times New Roman" w:eastAsia="宋体" w:hAnsi="Times New Roman" w:cs="Times New Roman"/>
          <w:szCs w:val="21"/>
        </w:rPr>
        <w:t>----- sad</w:t>
      </w:r>
      <w:r w:rsidRPr="00D57922">
        <w:rPr>
          <w:rFonts w:ascii="Times New Roman" w:eastAsia="宋体" w:hAnsi="Times New Roman" w:cs="Times New Roman"/>
          <w:szCs w:val="21"/>
        </w:rPr>
        <w:t>（悲伤的）</w:t>
      </w:r>
      <w:r w:rsidRPr="00D57922">
        <w:rPr>
          <w:rFonts w:ascii="Times New Roman" w:eastAsia="宋体" w:hAnsi="Times New Roman" w:cs="Times New Roman"/>
          <w:szCs w:val="21"/>
        </w:rPr>
        <w:t xml:space="preserve">   inside</w:t>
      </w:r>
      <w:r w:rsidRPr="00D57922">
        <w:rPr>
          <w:rFonts w:ascii="Times New Roman" w:eastAsia="宋体" w:hAnsi="Times New Roman" w:cs="Times New Roman"/>
          <w:szCs w:val="21"/>
        </w:rPr>
        <w:t>（里面的）</w:t>
      </w:r>
      <w:r w:rsidRPr="00D57922">
        <w:rPr>
          <w:rFonts w:ascii="Times New Roman" w:eastAsia="宋体" w:hAnsi="Times New Roman" w:cs="Times New Roman"/>
          <w:szCs w:val="21"/>
        </w:rPr>
        <w:t>----- outside</w:t>
      </w:r>
      <w:r w:rsidRPr="00D57922">
        <w:rPr>
          <w:rFonts w:ascii="Times New Roman" w:eastAsia="宋体" w:hAnsi="Times New Roman" w:cs="Times New Roman"/>
          <w:szCs w:val="21"/>
        </w:rPr>
        <w:t>（外面的）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in</w:t>
      </w:r>
      <w:r w:rsidRPr="00D57922">
        <w:rPr>
          <w:rFonts w:ascii="Times New Roman" w:eastAsia="宋体" w:hAnsi="Times New Roman" w:cs="Times New Roman"/>
          <w:szCs w:val="21"/>
        </w:rPr>
        <w:t>（里面）</w:t>
      </w:r>
      <w:r w:rsidRPr="00D57922">
        <w:rPr>
          <w:rFonts w:ascii="Times New Roman" w:eastAsia="宋体" w:hAnsi="Times New Roman" w:cs="Times New Roman"/>
          <w:szCs w:val="21"/>
        </w:rPr>
        <w:t>----- out</w:t>
      </w:r>
      <w:r w:rsidRPr="00D57922">
        <w:rPr>
          <w:rFonts w:ascii="Times New Roman" w:eastAsia="宋体" w:hAnsi="Times New Roman" w:cs="Times New Roman"/>
          <w:szCs w:val="21"/>
        </w:rPr>
        <w:t>（外面）</w:t>
      </w:r>
      <w:r w:rsidRPr="00D57922">
        <w:rPr>
          <w:rFonts w:ascii="Times New Roman" w:eastAsia="宋体" w:hAnsi="Times New Roman" w:cs="Times New Roman"/>
          <w:szCs w:val="21"/>
        </w:rPr>
        <w:t xml:space="preserve">           left</w:t>
      </w:r>
      <w:r w:rsidRPr="00D57922">
        <w:rPr>
          <w:rFonts w:ascii="Times New Roman" w:eastAsia="宋体" w:hAnsi="Times New Roman" w:cs="Times New Roman"/>
          <w:szCs w:val="21"/>
        </w:rPr>
        <w:t>（左）</w:t>
      </w:r>
      <w:r w:rsidRPr="00D57922">
        <w:rPr>
          <w:rFonts w:ascii="Times New Roman" w:eastAsia="宋体" w:hAnsi="Times New Roman" w:cs="Times New Roman"/>
          <w:szCs w:val="21"/>
        </w:rPr>
        <w:t>----- right</w:t>
      </w:r>
      <w:r w:rsidRPr="00D57922">
        <w:rPr>
          <w:rFonts w:ascii="Times New Roman" w:eastAsia="宋体" w:hAnsi="Times New Roman" w:cs="Times New Roman"/>
          <w:szCs w:val="21"/>
        </w:rPr>
        <w:t>（右）</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new</w:t>
      </w:r>
      <w:r w:rsidRPr="00D57922">
        <w:rPr>
          <w:rFonts w:ascii="Times New Roman" w:eastAsia="宋体" w:hAnsi="Times New Roman" w:cs="Times New Roman"/>
          <w:szCs w:val="21"/>
        </w:rPr>
        <w:t>（新的）</w:t>
      </w:r>
      <w:r w:rsidRPr="00D57922">
        <w:rPr>
          <w:rFonts w:ascii="Times New Roman" w:eastAsia="宋体" w:hAnsi="Times New Roman" w:cs="Times New Roman"/>
          <w:szCs w:val="21"/>
        </w:rPr>
        <w:t>----- old</w:t>
      </w:r>
      <w:r w:rsidRPr="00D57922">
        <w:rPr>
          <w:rFonts w:ascii="Times New Roman" w:eastAsia="宋体" w:hAnsi="Times New Roman" w:cs="Times New Roman"/>
          <w:szCs w:val="21"/>
        </w:rPr>
        <w:t>（旧的）</w:t>
      </w:r>
      <w:r w:rsidRPr="00D57922">
        <w:rPr>
          <w:rFonts w:ascii="Times New Roman" w:eastAsia="宋体" w:hAnsi="Times New Roman" w:cs="Times New Roman"/>
          <w:szCs w:val="21"/>
        </w:rPr>
        <w:t xml:space="preserve">         open</w:t>
      </w:r>
      <w:r w:rsidRPr="00D57922">
        <w:rPr>
          <w:rFonts w:ascii="Times New Roman" w:eastAsia="宋体" w:hAnsi="Times New Roman" w:cs="Times New Roman"/>
          <w:szCs w:val="21"/>
        </w:rPr>
        <w:t>（开）</w:t>
      </w:r>
      <w:r w:rsidRPr="00D57922">
        <w:rPr>
          <w:rFonts w:ascii="Times New Roman" w:eastAsia="宋体" w:hAnsi="Times New Roman" w:cs="Times New Roman"/>
          <w:szCs w:val="21"/>
        </w:rPr>
        <w:t>----- close</w:t>
      </w:r>
      <w:r w:rsidRPr="00D57922">
        <w:rPr>
          <w:rFonts w:ascii="Times New Roman" w:eastAsia="宋体" w:hAnsi="Times New Roman" w:cs="Times New Roman"/>
          <w:szCs w:val="21"/>
        </w:rPr>
        <w:t>（关）</w:t>
      </w:r>
      <w:r w:rsidRPr="00D57922">
        <w:rPr>
          <w:rFonts w:ascii="Times New Roman" w:eastAsia="宋体" w:hAnsi="Times New Roman" w:cs="Times New Roman"/>
          <w:szCs w:val="21"/>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quick</w:t>
      </w:r>
      <w:r w:rsidRPr="00D57922">
        <w:rPr>
          <w:rFonts w:ascii="Times New Roman" w:eastAsia="宋体" w:hAnsi="Times New Roman" w:cs="Times New Roman"/>
          <w:szCs w:val="21"/>
        </w:rPr>
        <w:t>（快的）</w:t>
      </w:r>
      <w:r w:rsidRPr="00D57922">
        <w:rPr>
          <w:rFonts w:ascii="Times New Roman" w:eastAsia="宋体" w:hAnsi="Times New Roman" w:cs="Times New Roman"/>
          <w:szCs w:val="21"/>
        </w:rPr>
        <w:t>----- slow</w:t>
      </w:r>
      <w:r w:rsidRPr="00D57922">
        <w:rPr>
          <w:rFonts w:ascii="Times New Roman" w:eastAsia="宋体" w:hAnsi="Times New Roman" w:cs="Times New Roman"/>
          <w:szCs w:val="21"/>
        </w:rPr>
        <w:t>（慢的）</w:t>
      </w:r>
      <w:r w:rsidRPr="00D57922">
        <w:rPr>
          <w:rFonts w:ascii="Times New Roman" w:eastAsia="宋体" w:hAnsi="Times New Roman" w:cs="Times New Roman"/>
          <w:szCs w:val="21"/>
        </w:rPr>
        <w:t xml:space="preserve">       stand</w:t>
      </w:r>
      <w:r w:rsidRPr="00D57922">
        <w:rPr>
          <w:rFonts w:ascii="Times New Roman" w:eastAsia="宋体" w:hAnsi="Times New Roman" w:cs="Times New Roman"/>
          <w:szCs w:val="21"/>
        </w:rPr>
        <w:t>（站）</w:t>
      </w:r>
      <w:r w:rsidRPr="00D57922">
        <w:rPr>
          <w:rFonts w:ascii="Times New Roman" w:eastAsia="宋体" w:hAnsi="Times New Roman" w:cs="Times New Roman"/>
          <w:szCs w:val="21"/>
        </w:rPr>
        <w:t>----- sit</w:t>
      </w:r>
      <w:r w:rsidRPr="00D57922">
        <w:rPr>
          <w:rFonts w:ascii="Times New Roman" w:eastAsia="宋体" w:hAnsi="Times New Roman" w:cs="Times New Roman"/>
          <w:szCs w:val="21"/>
        </w:rPr>
        <w:t>（坐）</w:t>
      </w:r>
      <w:r w:rsidRPr="00D57922">
        <w:rPr>
          <w:rFonts w:ascii="Times New Roman" w:eastAsia="宋体" w:hAnsi="Times New Roman" w:cs="Times New Roman"/>
          <w:szCs w:val="21"/>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lastRenderedPageBreak/>
        <w:t>short</w:t>
      </w:r>
      <w:r w:rsidRPr="00D57922">
        <w:rPr>
          <w:rFonts w:ascii="Times New Roman" w:eastAsia="宋体" w:hAnsi="Times New Roman" w:cs="Times New Roman"/>
          <w:szCs w:val="21"/>
        </w:rPr>
        <w:t>（矮的）</w:t>
      </w:r>
      <w:r w:rsidRPr="00D57922">
        <w:rPr>
          <w:rFonts w:ascii="Times New Roman" w:eastAsia="宋体" w:hAnsi="Times New Roman" w:cs="Times New Roman"/>
          <w:szCs w:val="21"/>
        </w:rPr>
        <w:t>----- tall(</w:t>
      </w:r>
      <w:r w:rsidRPr="00D57922">
        <w:rPr>
          <w:rFonts w:ascii="Times New Roman" w:eastAsia="宋体" w:hAnsi="Times New Roman" w:cs="Times New Roman"/>
          <w:szCs w:val="21"/>
        </w:rPr>
        <w:t>高的）</w:t>
      </w:r>
      <w:r w:rsidRPr="00D57922">
        <w:rPr>
          <w:rFonts w:ascii="Times New Roman" w:eastAsia="宋体" w:hAnsi="Times New Roman" w:cs="Times New Roman"/>
          <w:szCs w:val="21"/>
        </w:rPr>
        <w:t xml:space="preserve">          short</w:t>
      </w:r>
      <w:r w:rsidRPr="00D57922">
        <w:rPr>
          <w:rFonts w:ascii="Times New Roman" w:eastAsia="宋体" w:hAnsi="Times New Roman" w:cs="Times New Roman"/>
          <w:szCs w:val="21"/>
        </w:rPr>
        <w:t>（短的）</w:t>
      </w:r>
      <w:r w:rsidRPr="00D57922">
        <w:rPr>
          <w:rFonts w:ascii="Times New Roman" w:eastAsia="宋体" w:hAnsi="Times New Roman" w:cs="Times New Roman"/>
          <w:szCs w:val="21"/>
        </w:rPr>
        <w:t>----- long</w:t>
      </w:r>
      <w:r w:rsidRPr="00D57922">
        <w:rPr>
          <w:rFonts w:ascii="Times New Roman" w:eastAsia="宋体" w:hAnsi="Times New Roman" w:cs="Times New Roman"/>
          <w:szCs w:val="21"/>
        </w:rPr>
        <w:t>（长的）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thick</w:t>
      </w:r>
      <w:r w:rsidRPr="00D57922">
        <w:rPr>
          <w:rFonts w:ascii="Times New Roman" w:eastAsia="宋体" w:hAnsi="Times New Roman" w:cs="Times New Roman"/>
          <w:szCs w:val="21"/>
        </w:rPr>
        <w:t>（厚的）</w:t>
      </w:r>
      <w:r w:rsidRPr="00D57922">
        <w:rPr>
          <w:rFonts w:ascii="Times New Roman" w:eastAsia="宋体" w:hAnsi="Times New Roman" w:cs="Times New Roman"/>
          <w:szCs w:val="21"/>
        </w:rPr>
        <w:t>----- thin</w:t>
      </w:r>
      <w:r w:rsidRPr="00D57922">
        <w:rPr>
          <w:rFonts w:ascii="Times New Roman" w:eastAsia="宋体" w:hAnsi="Times New Roman" w:cs="Times New Roman"/>
          <w:szCs w:val="21"/>
        </w:rPr>
        <w:t>（薄的）</w:t>
      </w:r>
      <w:r w:rsidRPr="00D57922">
        <w:rPr>
          <w:rFonts w:ascii="Times New Roman" w:eastAsia="宋体" w:hAnsi="Times New Roman" w:cs="Times New Roman"/>
          <w:szCs w:val="21"/>
        </w:rPr>
        <w:t xml:space="preserve">        thin</w:t>
      </w:r>
      <w:r w:rsidRPr="00D57922">
        <w:rPr>
          <w:rFonts w:ascii="Times New Roman" w:eastAsia="宋体" w:hAnsi="Times New Roman" w:cs="Times New Roman"/>
          <w:szCs w:val="21"/>
        </w:rPr>
        <w:t>（瘦的）</w:t>
      </w:r>
      <w:r w:rsidRPr="00D57922">
        <w:rPr>
          <w:rFonts w:ascii="Times New Roman" w:eastAsia="宋体" w:hAnsi="Times New Roman" w:cs="Times New Roman"/>
          <w:szCs w:val="21"/>
        </w:rPr>
        <w:t>----- fat</w:t>
      </w:r>
      <w:r w:rsidRPr="00D57922">
        <w:rPr>
          <w:rFonts w:ascii="Times New Roman" w:eastAsia="宋体" w:hAnsi="Times New Roman" w:cs="Times New Roman"/>
          <w:szCs w:val="21"/>
        </w:rPr>
        <w:t>（肥的）</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up</w:t>
      </w:r>
      <w:r w:rsidRPr="00D57922">
        <w:rPr>
          <w:rFonts w:ascii="Times New Roman" w:eastAsia="宋体" w:hAnsi="Times New Roman" w:cs="Times New Roman"/>
          <w:szCs w:val="21"/>
        </w:rPr>
        <w:t>（向上）</w:t>
      </w:r>
      <w:r w:rsidRPr="00D57922">
        <w:rPr>
          <w:rFonts w:ascii="Times New Roman" w:eastAsia="宋体" w:hAnsi="Times New Roman" w:cs="Times New Roman"/>
          <w:szCs w:val="21"/>
        </w:rPr>
        <w:t>------ down</w:t>
      </w:r>
      <w:r w:rsidRPr="00D57922">
        <w:rPr>
          <w:rFonts w:ascii="Times New Roman" w:eastAsia="宋体" w:hAnsi="Times New Roman" w:cs="Times New Roman"/>
          <w:szCs w:val="21"/>
        </w:rPr>
        <w:t>（向下）</w:t>
      </w:r>
      <w:r w:rsidRPr="00D57922">
        <w:rPr>
          <w:rFonts w:ascii="Times New Roman" w:eastAsia="宋体" w:hAnsi="Times New Roman" w:cs="Times New Roman"/>
          <w:szCs w:val="21"/>
        </w:rPr>
        <w:t xml:space="preserve">        wrong</w:t>
      </w:r>
      <w:r w:rsidRPr="00D57922">
        <w:rPr>
          <w:rFonts w:ascii="Times New Roman" w:eastAsia="宋体" w:hAnsi="Times New Roman" w:cs="Times New Roman"/>
          <w:szCs w:val="21"/>
        </w:rPr>
        <w:t>（错的）</w:t>
      </w:r>
      <w:r w:rsidRPr="00D57922">
        <w:rPr>
          <w:rFonts w:ascii="Times New Roman" w:eastAsia="宋体" w:hAnsi="Times New Roman" w:cs="Times New Roman"/>
          <w:szCs w:val="21"/>
        </w:rPr>
        <w:t>----- right</w:t>
      </w:r>
      <w:r w:rsidRPr="00D57922">
        <w:rPr>
          <w:rFonts w:ascii="Times New Roman" w:eastAsia="宋体" w:hAnsi="Times New Roman" w:cs="Times New Roman"/>
          <w:szCs w:val="21"/>
        </w:rPr>
        <w:t>（对的）</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t>weak</w:t>
      </w:r>
      <w:r w:rsidRPr="00D57922">
        <w:rPr>
          <w:rFonts w:ascii="Times New Roman" w:eastAsia="宋体" w:hAnsi="Times New Roman" w:cs="Times New Roman"/>
          <w:szCs w:val="21"/>
        </w:rPr>
        <w:t>（弱的）</w:t>
      </w:r>
      <w:r w:rsidRPr="00D57922">
        <w:rPr>
          <w:rFonts w:ascii="Times New Roman" w:eastAsia="宋体" w:hAnsi="Times New Roman" w:cs="Times New Roman"/>
          <w:szCs w:val="21"/>
        </w:rPr>
        <w:t>----- strong</w:t>
      </w:r>
      <w:r w:rsidRPr="00D57922">
        <w:rPr>
          <w:rFonts w:ascii="Times New Roman" w:eastAsia="宋体" w:hAnsi="Times New Roman" w:cs="Times New Roman"/>
          <w:szCs w:val="21"/>
        </w:rPr>
        <w:t>（强壮的）</w:t>
      </w:r>
      <w:r w:rsidRPr="00D57922">
        <w:rPr>
          <w:rFonts w:ascii="Times New Roman" w:eastAsia="宋体" w:hAnsi="Times New Roman" w:cs="Times New Roman"/>
          <w:szCs w:val="21"/>
        </w:rPr>
        <w:t xml:space="preserve">    young</w:t>
      </w:r>
      <w:r w:rsidRPr="00D57922">
        <w:rPr>
          <w:rFonts w:ascii="Times New Roman" w:eastAsia="宋体" w:hAnsi="Times New Roman" w:cs="Times New Roman"/>
          <w:szCs w:val="21"/>
        </w:rPr>
        <w:t>（年轻的）</w:t>
      </w:r>
      <w:r w:rsidRPr="00D57922">
        <w:rPr>
          <w:rFonts w:ascii="Times New Roman" w:eastAsia="宋体" w:hAnsi="Times New Roman" w:cs="Times New Roman"/>
          <w:szCs w:val="21"/>
        </w:rPr>
        <w:t>----- old</w:t>
      </w:r>
      <w:r w:rsidRPr="00D57922">
        <w:rPr>
          <w:rFonts w:ascii="Times New Roman" w:eastAsia="宋体" w:hAnsi="Times New Roman" w:cs="Times New Roman"/>
          <w:szCs w:val="21"/>
        </w:rPr>
        <w:t>（年老的）</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b/>
          <w:szCs w:val="21"/>
        </w:rPr>
        <w:t>写出下列单词的反义词。</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big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long</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strong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tall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young</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 xml:space="preserve">left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cold</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close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bad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happy __________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strict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far</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smaller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come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black</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on</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behind</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expensive</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p>
    <w:p w:rsidR="00D57922" w:rsidRPr="00D57922" w:rsidRDefault="00D57922" w:rsidP="00D57922">
      <w:pPr>
        <w:spacing w:line="360" w:lineRule="auto"/>
        <w:jc w:val="left"/>
        <w:rPr>
          <w:rFonts w:ascii="Times New Roman" w:eastAsia="宋体" w:hAnsi="Times New Roman" w:cs="Times New Roman"/>
          <w:b/>
          <w:bCs/>
          <w:color w:val="FF0000"/>
          <w:szCs w:val="21"/>
        </w:rPr>
      </w:pPr>
      <w:proofErr w:type="gramStart"/>
      <w:r w:rsidRPr="00D57922">
        <w:rPr>
          <w:rFonts w:ascii="Times New Roman" w:eastAsia="宋体" w:hAnsi="Times New Roman" w:cs="Times New Roman"/>
          <w:b/>
          <w:bCs/>
          <w:color w:val="FF0000"/>
          <w:szCs w:val="21"/>
        </w:rPr>
        <w:t>small  short</w:t>
      </w:r>
      <w:proofErr w:type="gramEnd"/>
      <w:r w:rsidRPr="00D57922">
        <w:rPr>
          <w:rFonts w:ascii="Times New Roman" w:eastAsia="宋体" w:hAnsi="Times New Roman" w:cs="Times New Roman"/>
          <w:b/>
          <w:bCs/>
          <w:color w:val="FF0000"/>
          <w:szCs w:val="21"/>
        </w:rPr>
        <w:t xml:space="preserve">  weak  short  old   right  hot  open  good  sad  kind  close  bigger  </w:t>
      </w:r>
    </w:p>
    <w:p w:rsidR="00D57922" w:rsidRPr="00D57922" w:rsidRDefault="00D57922" w:rsidP="00D57922">
      <w:pPr>
        <w:spacing w:line="360" w:lineRule="auto"/>
        <w:jc w:val="left"/>
        <w:rPr>
          <w:rFonts w:ascii="Times New Roman" w:eastAsia="宋体" w:hAnsi="Times New Roman" w:cs="Times New Roman"/>
          <w:color w:val="FF0000"/>
          <w:szCs w:val="21"/>
        </w:rPr>
      </w:pPr>
      <w:proofErr w:type="gramStart"/>
      <w:r w:rsidRPr="00D57922">
        <w:rPr>
          <w:rFonts w:ascii="Times New Roman" w:eastAsia="宋体" w:hAnsi="Times New Roman" w:cs="Times New Roman"/>
          <w:b/>
          <w:bCs/>
          <w:color w:val="FF0000"/>
          <w:szCs w:val="21"/>
        </w:rPr>
        <w:t>go  white</w:t>
      </w:r>
      <w:proofErr w:type="gramEnd"/>
      <w:r w:rsidRPr="00D57922">
        <w:rPr>
          <w:rFonts w:ascii="Times New Roman" w:eastAsia="宋体" w:hAnsi="Times New Roman" w:cs="Times New Roman"/>
          <w:b/>
          <w:bCs/>
          <w:color w:val="FF0000"/>
          <w:szCs w:val="21"/>
        </w:rPr>
        <w:t xml:space="preserve">  under  before/in front of  cheap</w:t>
      </w:r>
      <w:r w:rsidRPr="00D57922">
        <w:rPr>
          <w:rFonts w:ascii="Times New Roman" w:eastAsia="宋体" w:hAnsi="Times New Roman" w:cs="Times New Roman"/>
          <w:szCs w:val="21"/>
        </w:rPr>
        <w:t xml:space="preserve"> </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b/>
          <w:kern w:val="0"/>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10</w:t>
      </w:r>
      <w:r w:rsidRPr="00D57922">
        <w:rPr>
          <w:rFonts w:ascii="Times New Roman" w:eastAsia="宋体" w:hAnsi="Times New Roman" w:cs="Times New Roman"/>
          <w:b/>
          <w:szCs w:val="21"/>
        </w:rPr>
        <w:t>】</w:t>
      </w:r>
      <w:r w:rsidRPr="00D57922">
        <w:rPr>
          <w:rFonts w:ascii="Times New Roman" w:eastAsia="宋体" w:hAnsi="Times New Roman" w:cs="Times New Roman"/>
          <w:b/>
          <w:kern w:val="0"/>
          <w:szCs w:val="21"/>
        </w:rPr>
        <w:t>单词的完整形式及缩略形式</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it’s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I’m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he’s</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she’s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you’re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they’re</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what’s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where’s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there’re</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there’s</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who’s</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that’s</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 xml:space="preserve">we’re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don’t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doesn’t</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didn’t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can’t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haven’t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let’s</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p>
    <w:p w:rsidR="00D57922" w:rsidRPr="00D57922" w:rsidRDefault="00D57922" w:rsidP="00D57922">
      <w:pPr>
        <w:spacing w:line="360" w:lineRule="auto"/>
        <w:jc w:val="left"/>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 xml:space="preserve">it is, I am, he is, she is, you are, they are, what is, where is, there are, there is, who is, that is, we </w:t>
      </w:r>
      <w:proofErr w:type="gramStart"/>
      <w:r w:rsidRPr="00D57922">
        <w:rPr>
          <w:rFonts w:ascii="Times New Roman" w:eastAsia="宋体" w:hAnsi="Times New Roman" w:cs="Times New Roman"/>
          <w:b/>
          <w:color w:val="FF0000"/>
          <w:szCs w:val="21"/>
        </w:rPr>
        <w:t xml:space="preserve">are,   </w:t>
      </w:r>
      <w:proofErr w:type="gramEnd"/>
      <w:r w:rsidRPr="00D57922">
        <w:rPr>
          <w:rFonts w:ascii="Times New Roman" w:eastAsia="宋体" w:hAnsi="Times New Roman" w:cs="Times New Roman"/>
          <w:b/>
          <w:color w:val="FF0000"/>
          <w:szCs w:val="21"/>
        </w:rPr>
        <w:t xml:space="preserve">    do not, does not, did not, can not, have not, let us</w:t>
      </w:r>
    </w:p>
    <w:p w:rsidR="00D57922" w:rsidRPr="00D57922" w:rsidRDefault="00D57922" w:rsidP="00D57922">
      <w:pPr>
        <w:spacing w:line="360" w:lineRule="auto"/>
        <w:jc w:val="left"/>
        <w:rPr>
          <w:rFonts w:ascii="Times New Roman" w:eastAsia="宋体" w:hAnsi="Times New Roman" w:cs="Times New Roman"/>
          <w:b/>
          <w:szCs w:val="21"/>
        </w:rPr>
      </w:pP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11</w:t>
      </w:r>
      <w:r w:rsidRPr="00D57922">
        <w:rPr>
          <w:rFonts w:ascii="Times New Roman" w:eastAsia="宋体" w:hAnsi="Times New Roman" w:cs="Times New Roman"/>
          <w:b/>
          <w:szCs w:val="21"/>
        </w:rPr>
        <w:t>】</w:t>
      </w:r>
      <w:r w:rsidRPr="00D57922">
        <w:rPr>
          <w:rFonts w:ascii="Times New Roman" w:eastAsia="宋体" w:hAnsi="Times New Roman" w:cs="Times New Roman"/>
          <w:b/>
          <w:bCs/>
          <w:szCs w:val="21"/>
        </w:rPr>
        <w:t>同音词和近义词</w:t>
      </w:r>
    </w:p>
    <w:p w:rsidR="00D57922" w:rsidRPr="00D57922" w:rsidRDefault="00D57922" w:rsidP="00D57922">
      <w:pPr>
        <w:spacing w:line="360" w:lineRule="auto"/>
        <w:jc w:val="left"/>
        <w:rPr>
          <w:rFonts w:ascii="Times New Roman" w:eastAsia="宋体" w:hAnsi="Times New Roman" w:cs="Times New Roman"/>
          <w:b/>
          <w:bCs/>
          <w:szCs w:val="21"/>
        </w:rPr>
      </w:pPr>
      <w:r w:rsidRPr="00D57922">
        <w:rPr>
          <w:rFonts w:ascii="Times New Roman" w:eastAsia="宋体" w:hAnsi="Times New Roman" w:cs="Times New Roman"/>
          <w:b/>
          <w:bCs/>
          <w:szCs w:val="21"/>
        </w:rPr>
        <w:t>英语常见同音词</w:t>
      </w:r>
      <w:r w:rsidRPr="00D57922">
        <w:rPr>
          <w:rFonts w:ascii="Times New Roman" w:eastAsia="宋体" w:hAnsi="Times New Roman" w:cs="Times New Roman"/>
          <w:b/>
          <w:bCs/>
          <w:szCs w:val="21"/>
        </w:rPr>
        <w:t>:</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no—know       see—sea       hi—high     I—eye          for—four         son—sun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our—hour       here—hear     two—too    there—their       right—write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lastRenderedPageBreak/>
        <w:t>英语常见近义词：</w:t>
      </w:r>
      <w:r w:rsidRPr="00D57922">
        <w:rPr>
          <w:rFonts w:ascii="Times New Roman" w:eastAsia="宋体" w:hAnsi="Times New Roman" w:cs="Times New Roman"/>
          <w:szCs w:val="21"/>
        </w:rPr>
        <w:t xml:space="preserve">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listen —hear      class —lesson        glad —happy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 xml:space="preserve">like —love       look —see           little —small       </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t>start —begin      learn—study         usually —often</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b/>
          <w:szCs w:val="21"/>
        </w:rPr>
        <w:t>写出下列单词的对应词。</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boy</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those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day</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Mr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man</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mother</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aunt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brother</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bCs/>
          <w:szCs w:val="21"/>
          <w:u w:val="single"/>
        </w:rPr>
      </w:pPr>
      <w:r w:rsidRPr="00D57922">
        <w:rPr>
          <w:rFonts w:ascii="Times New Roman" w:eastAsia="宋体" w:hAnsi="Times New Roman" w:cs="Times New Roman"/>
          <w:bCs/>
          <w:szCs w:val="21"/>
        </w:rPr>
        <w:t>knife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village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healthy</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jc w:val="left"/>
        <w:rPr>
          <w:rFonts w:ascii="Times New Roman" w:eastAsia="宋体" w:hAnsi="Times New Roman" w:cs="Times New Roman"/>
          <w:color w:val="FF0000"/>
          <w:szCs w:val="21"/>
        </w:rPr>
      </w:pPr>
      <w:r w:rsidRPr="00D57922">
        <w:rPr>
          <w:rFonts w:ascii="Times New Roman" w:eastAsia="宋体" w:hAnsi="Times New Roman" w:cs="Times New Roman" w:hint="eastAsia"/>
          <w:b/>
          <w:color w:val="FF0000"/>
          <w:kern w:val="0"/>
          <w:szCs w:val="21"/>
        </w:rPr>
        <w:t>【答案】</w:t>
      </w:r>
      <w:r w:rsidRPr="00D57922">
        <w:rPr>
          <w:rFonts w:ascii="Times New Roman" w:eastAsia="宋体" w:hAnsi="Times New Roman" w:cs="Times New Roman"/>
          <w:b/>
          <w:color w:val="FF0000"/>
          <w:kern w:val="0"/>
          <w:szCs w:val="21"/>
        </w:rPr>
        <w:t xml:space="preserve">girl; these; night; Mrs; woman; father; uncle; sister; fork; town/city; she; weak/unhealthy  </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b/>
          <w:szCs w:val="21"/>
        </w:rPr>
        <w:t>【知识梳理</w:t>
      </w:r>
      <w:r w:rsidRPr="00D57922">
        <w:rPr>
          <w:rFonts w:ascii="Times New Roman" w:eastAsia="宋体" w:hAnsi="Times New Roman" w:cs="Times New Roman"/>
          <w:b/>
          <w:szCs w:val="21"/>
        </w:rPr>
        <w:t>12</w:t>
      </w:r>
      <w:r w:rsidRPr="00D57922">
        <w:rPr>
          <w:rFonts w:ascii="Times New Roman" w:eastAsia="宋体" w:hAnsi="Times New Roman" w:cs="Times New Roman"/>
          <w:b/>
          <w:szCs w:val="21"/>
        </w:rPr>
        <w:t>】</w:t>
      </w:r>
      <w:r w:rsidRPr="00D57922">
        <w:rPr>
          <w:rFonts w:ascii="Times New Roman" w:eastAsia="宋体" w:hAnsi="Times New Roman" w:cs="Times New Roman"/>
          <w:b/>
          <w:bCs/>
          <w:szCs w:val="21"/>
        </w:rPr>
        <w:t>比较级，最高级变化规律</w:t>
      </w:r>
    </w:p>
    <w:p w:rsidR="00D57922" w:rsidRPr="00D57922" w:rsidRDefault="00D57922" w:rsidP="00D57922">
      <w:pPr>
        <w:numPr>
          <w:ilvl w:val="0"/>
          <w:numId w:val="21"/>
        </w:num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比较级直接在原级后加</w:t>
      </w:r>
      <w:r w:rsidRPr="00D57922">
        <w:rPr>
          <w:rFonts w:ascii="Times New Roman" w:eastAsia="宋体" w:hAnsi="Times New Roman" w:cs="Times New Roman"/>
          <w:szCs w:val="21"/>
        </w:rPr>
        <w:t>er,</w:t>
      </w:r>
      <w:r w:rsidRPr="00D57922">
        <w:rPr>
          <w:rFonts w:ascii="Times New Roman" w:eastAsia="宋体" w:hAnsi="Times New Roman" w:cs="Times New Roman"/>
          <w:szCs w:val="21"/>
        </w:rPr>
        <w:t>最高级加</w:t>
      </w:r>
      <w:r w:rsidRPr="00D57922">
        <w:rPr>
          <w:rFonts w:ascii="Times New Roman" w:eastAsia="宋体" w:hAnsi="Times New Roman" w:cs="Times New Roman"/>
          <w:szCs w:val="21"/>
        </w:rPr>
        <w:t>est</w:t>
      </w:r>
      <w:r w:rsidRPr="00D57922">
        <w:rPr>
          <w:rFonts w:ascii="Times New Roman" w:eastAsia="宋体" w:hAnsi="Times New Roman" w:cs="Times New Roman"/>
          <w:szCs w:val="21"/>
        </w:rPr>
        <w:t>，例如：</w:t>
      </w:r>
      <w:r w:rsidRPr="00D57922">
        <w:rPr>
          <w:rFonts w:ascii="Times New Roman" w:eastAsia="宋体" w:hAnsi="Times New Roman" w:cs="Times New Roman"/>
          <w:szCs w:val="21"/>
        </w:rPr>
        <w:t xml:space="preserve">tall-taller-tallest   high-higher-highest   </w:t>
      </w:r>
    </w:p>
    <w:p w:rsidR="00D57922" w:rsidRPr="00D57922" w:rsidRDefault="00D57922" w:rsidP="00D57922">
      <w:pPr>
        <w:numPr>
          <w:ilvl w:val="0"/>
          <w:numId w:val="21"/>
        </w:num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形容词后面以不发音的</w:t>
      </w:r>
      <w:r w:rsidRPr="00D57922">
        <w:rPr>
          <w:rFonts w:ascii="Times New Roman" w:eastAsia="宋体" w:hAnsi="Times New Roman" w:cs="Times New Roman"/>
          <w:szCs w:val="21"/>
        </w:rPr>
        <w:t>e</w:t>
      </w:r>
      <w:r w:rsidRPr="00D57922">
        <w:rPr>
          <w:rFonts w:ascii="Times New Roman" w:eastAsia="宋体" w:hAnsi="Times New Roman" w:cs="Times New Roman"/>
          <w:szCs w:val="21"/>
        </w:rPr>
        <w:t>结尾的，变比较级，直接加</w:t>
      </w:r>
      <w:r w:rsidRPr="00D57922">
        <w:rPr>
          <w:rFonts w:ascii="Times New Roman" w:eastAsia="宋体" w:hAnsi="Times New Roman" w:cs="Times New Roman"/>
          <w:szCs w:val="21"/>
        </w:rPr>
        <w:t>r,</w:t>
      </w:r>
      <w:r w:rsidRPr="00D57922">
        <w:rPr>
          <w:rFonts w:ascii="Times New Roman" w:eastAsia="宋体" w:hAnsi="Times New Roman" w:cs="Times New Roman"/>
          <w:szCs w:val="21"/>
        </w:rPr>
        <w:t>最高级直接加</w:t>
      </w:r>
      <w:r w:rsidRPr="00D57922">
        <w:rPr>
          <w:rFonts w:ascii="Times New Roman" w:eastAsia="宋体" w:hAnsi="Times New Roman" w:cs="Times New Roman"/>
          <w:szCs w:val="21"/>
        </w:rPr>
        <w:t>st</w:t>
      </w:r>
      <w:r w:rsidRPr="00D57922">
        <w:rPr>
          <w:rFonts w:ascii="Times New Roman" w:eastAsia="宋体" w:hAnsi="Times New Roman" w:cs="Times New Roman"/>
          <w:szCs w:val="21"/>
        </w:rPr>
        <w:t>，例如：</w:t>
      </w:r>
      <w:r w:rsidRPr="00D57922">
        <w:rPr>
          <w:rFonts w:ascii="Times New Roman" w:eastAsia="宋体" w:hAnsi="Times New Roman" w:cs="Times New Roman"/>
          <w:szCs w:val="21"/>
        </w:rPr>
        <w:t>fine-finer-</w:t>
      </w:r>
      <w:proofErr w:type="gramStart"/>
      <w:r w:rsidRPr="00D57922">
        <w:rPr>
          <w:rFonts w:ascii="Times New Roman" w:eastAsia="宋体" w:hAnsi="Times New Roman" w:cs="Times New Roman"/>
          <w:szCs w:val="21"/>
        </w:rPr>
        <w:t>finest,  nice</w:t>
      </w:r>
      <w:proofErr w:type="gramEnd"/>
      <w:r w:rsidRPr="00D57922">
        <w:rPr>
          <w:rFonts w:ascii="Times New Roman" w:eastAsia="宋体" w:hAnsi="Times New Roman" w:cs="Times New Roman"/>
          <w:szCs w:val="21"/>
        </w:rPr>
        <w:t xml:space="preserve">-nicer-nicest   </w:t>
      </w:r>
    </w:p>
    <w:p w:rsidR="00D57922" w:rsidRPr="00D57922" w:rsidRDefault="00D57922" w:rsidP="00D57922">
      <w:pPr>
        <w:spacing w:line="360" w:lineRule="auto"/>
        <w:jc w:val="left"/>
        <w:rPr>
          <w:rFonts w:ascii="Times New Roman" w:eastAsia="宋体" w:hAnsi="Times New Roman" w:cs="Times New Roman"/>
          <w:szCs w:val="21"/>
        </w:rPr>
      </w:pPr>
      <w:r w:rsidRPr="00D57922">
        <w:rPr>
          <w:rFonts w:ascii="Times New Roman" w:eastAsia="宋体" w:hAnsi="Times New Roman" w:cs="Times New Roman"/>
          <w:szCs w:val="21"/>
        </w:rPr>
        <w:t>3.</w:t>
      </w:r>
      <w:r w:rsidRPr="00D57922">
        <w:rPr>
          <w:rFonts w:ascii="Times New Roman" w:eastAsia="宋体" w:hAnsi="Times New Roman" w:cs="Times New Roman"/>
          <w:szCs w:val="21"/>
        </w:rPr>
        <w:t>形容词后面是以辅音字母</w:t>
      </w:r>
      <w:r w:rsidRPr="00D57922">
        <w:rPr>
          <w:rFonts w:ascii="Times New Roman" w:eastAsia="宋体" w:hAnsi="Times New Roman" w:cs="Times New Roman"/>
          <w:szCs w:val="21"/>
        </w:rPr>
        <w:t>+y</w:t>
      </w:r>
      <w:r w:rsidRPr="00D57922">
        <w:rPr>
          <w:rFonts w:ascii="Times New Roman" w:eastAsia="宋体" w:hAnsi="Times New Roman" w:cs="Times New Roman"/>
          <w:szCs w:val="21"/>
        </w:rPr>
        <w:t>结尾，把</w:t>
      </w:r>
      <w:r w:rsidRPr="00D57922">
        <w:rPr>
          <w:rFonts w:ascii="Times New Roman" w:eastAsia="宋体" w:hAnsi="Times New Roman" w:cs="Times New Roman"/>
          <w:szCs w:val="21"/>
        </w:rPr>
        <w:t xml:space="preserve">y </w:t>
      </w:r>
      <w:r w:rsidRPr="00D57922">
        <w:rPr>
          <w:rFonts w:ascii="Times New Roman" w:eastAsia="宋体" w:hAnsi="Times New Roman" w:cs="Times New Roman"/>
          <w:szCs w:val="21"/>
        </w:rPr>
        <w:t>改成</w:t>
      </w:r>
      <w:r w:rsidRPr="00D57922">
        <w:rPr>
          <w:rFonts w:ascii="Times New Roman" w:eastAsia="宋体" w:hAnsi="Times New Roman" w:cs="Times New Roman"/>
          <w:szCs w:val="21"/>
        </w:rPr>
        <w:t>i,</w:t>
      </w:r>
      <w:r w:rsidRPr="00D57922">
        <w:rPr>
          <w:rFonts w:ascii="Times New Roman" w:eastAsia="宋体" w:hAnsi="Times New Roman" w:cs="Times New Roman"/>
          <w:szCs w:val="21"/>
        </w:rPr>
        <w:t>再加</w:t>
      </w:r>
      <w:r w:rsidRPr="00D57922">
        <w:rPr>
          <w:rFonts w:ascii="Times New Roman" w:eastAsia="宋体" w:hAnsi="Times New Roman" w:cs="Times New Roman"/>
          <w:szCs w:val="21"/>
        </w:rPr>
        <w:t>er</w:t>
      </w:r>
      <w:r w:rsidRPr="00D57922">
        <w:rPr>
          <w:rFonts w:ascii="Times New Roman" w:eastAsia="宋体" w:hAnsi="Times New Roman" w:cs="Times New Roman"/>
          <w:szCs w:val="21"/>
        </w:rPr>
        <w:t>变比较级，变最高级是把</w:t>
      </w:r>
      <w:r w:rsidRPr="00D57922">
        <w:rPr>
          <w:rFonts w:ascii="Times New Roman" w:eastAsia="宋体" w:hAnsi="Times New Roman" w:cs="Times New Roman"/>
          <w:szCs w:val="21"/>
        </w:rPr>
        <w:t xml:space="preserve">y </w:t>
      </w:r>
      <w:r w:rsidRPr="00D57922">
        <w:rPr>
          <w:rFonts w:ascii="Times New Roman" w:eastAsia="宋体" w:hAnsi="Times New Roman" w:cs="Times New Roman"/>
          <w:szCs w:val="21"/>
        </w:rPr>
        <w:t>改成</w:t>
      </w:r>
      <w:r w:rsidRPr="00D57922">
        <w:rPr>
          <w:rFonts w:ascii="Times New Roman" w:eastAsia="宋体" w:hAnsi="Times New Roman" w:cs="Times New Roman"/>
          <w:szCs w:val="21"/>
        </w:rPr>
        <w:t>i,</w:t>
      </w:r>
      <w:r w:rsidRPr="00D57922">
        <w:rPr>
          <w:rFonts w:ascii="Times New Roman" w:eastAsia="宋体" w:hAnsi="Times New Roman" w:cs="Times New Roman"/>
          <w:szCs w:val="21"/>
        </w:rPr>
        <w:t>再加</w:t>
      </w:r>
      <w:r w:rsidRPr="00D57922">
        <w:rPr>
          <w:rFonts w:ascii="Times New Roman" w:eastAsia="宋体" w:hAnsi="Times New Roman" w:cs="Times New Roman"/>
          <w:szCs w:val="21"/>
        </w:rPr>
        <w:t>est</w:t>
      </w:r>
      <w:r w:rsidRPr="00D57922">
        <w:rPr>
          <w:rFonts w:ascii="Times New Roman" w:eastAsia="宋体" w:hAnsi="Times New Roman" w:cs="Times New Roman"/>
          <w:szCs w:val="21"/>
        </w:rPr>
        <w:t>，例如：</w:t>
      </w:r>
      <w:r w:rsidRPr="00D57922">
        <w:rPr>
          <w:rFonts w:ascii="Times New Roman" w:eastAsia="宋体" w:hAnsi="Times New Roman" w:cs="Times New Roman"/>
          <w:szCs w:val="21"/>
        </w:rPr>
        <w:t xml:space="preserve">heavy-heavier-heaviest   </w:t>
      </w:r>
    </w:p>
    <w:p w:rsidR="00D57922" w:rsidRPr="00D57922" w:rsidRDefault="00D57922" w:rsidP="00D57922">
      <w:pPr>
        <w:numPr>
          <w:ilvl w:val="0"/>
          <w:numId w:val="22"/>
        </w:numPr>
        <w:spacing w:line="360" w:lineRule="auto"/>
        <w:jc w:val="left"/>
        <w:rPr>
          <w:rFonts w:ascii="Times New Roman" w:eastAsia="宋体" w:hAnsi="Times New Roman" w:cs="Times New Roman"/>
          <w:b/>
          <w:szCs w:val="21"/>
        </w:rPr>
      </w:pPr>
      <w:r w:rsidRPr="00D57922">
        <w:rPr>
          <w:rFonts w:ascii="Times New Roman" w:eastAsia="宋体" w:hAnsi="Times New Roman" w:cs="Times New Roman"/>
          <w:szCs w:val="21"/>
        </w:rPr>
        <w:t>以重读闭音节结尾的形容词，（最后是一个元音字母</w:t>
      </w:r>
      <w:r w:rsidRPr="00D57922">
        <w:rPr>
          <w:rFonts w:ascii="Times New Roman" w:eastAsia="宋体" w:hAnsi="Times New Roman" w:cs="Times New Roman"/>
          <w:szCs w:val="21"/>
        </w:rPr>
        <w:t>+</w:t>
      </w:r>
      <w:r w:rsidRPr="00D57922">
        <w:rPr>
          <w:rFonts w:ascii="Times New Roman" w:eastAsia="宋体" w:hAnsi="Times New Roman" w:cs="Times New Roman"/>
          <w:szCs w:val="21"/>
        </w:rPr>
        <w:t>辅音字母结尾的形容词），变比较级，双写最后辅音字母，再加</w:t>
      </w:r>
      <w:r w:rsidRPr="00D57922">
        <w:rPr>
          <w:rFonts w:ascii="Times New Roman" w:eastAsia="宋体" w:hAnsi="Times New Roman" w:cs="Times New Roman"/>
          <w:szCs w:val="21"/>
        </w:rPr>
        <w:t>er,</w:t>
      </w:r>
      <w:r w:rsidRPr="00D57922">
        <w:rPr>
          <w:rFonts w:ascii="Times New Roman" w:eastAsia="宋体" w:hAnsi="Times New Roman" w:cs="Times New Roman"/>
          <w:szCs w:val="21"/>
        </w:rPr>
        <w:t>变最高级双写最后辅音字母，再加</w:t>
      </w:r>
      <w:r w:rsidRPr="00D57922">
        <w:rPr>
          <w:rFonts w:ascii="Times New Roman" w:eastAsia="宋体" w:hAnsi="Times New Roman" w:cs="Times New Roman"/>
          <w:szCs w:val="21"/>
        </w:rPr>
        <w:t>est</w:t>
      </w:r>
      <w:r w:rsidRPr="00D57922">
        <w:rPr>
          <w:rFonts w:ascii="Times New Roman" w:eastAsia="宋体" w:hAnsi="Times New Roman" w:cs="Times New Roman"/>
          <w:szCs w:val="21"/>
        </w:rPr>
        <w:t>，例如：</w:t>
      </w:r>
      <w:r w:rsidRPr="00D57922">
        <w:rPr>
          <w:rFonts w:ascii="Times New Roman" w:eastAsia="宋体" w:hAnsi="Times New Roman" w:cs="Times New Roman"/>
          <w:szCs w:val="21"/>
        </w:rPr>
        <w:t xml:space="preserve">big-bigger-biggest   </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t>例</w:t>
      </w:r>
      <w:r w:rsidRPr="00D57922">
        <w:rPr>
          <w:rFonts w:ascii="Times New Roman" w:eastAsia="宋体" w:hAnsi="Times New Roman" w:cs="Times New Roman"/>
          <w:b/>
          <w:bCs/>
          <w:szCs w:val="21"/>
        </w:rPr>
        <w:t>1</w:t>
      </w:r>
      <w:r w:rsidRPr="00D57922">
        <w:rPr>
          <w:rFonts w:ascii="Times New Roman" w:eastAsia="宋体" w:hAnsi="Times New Roman" w:cs="Times New Roman"/>
          <w:b/>
          <w:bCs/>
          <w:szCs w:val="21"/>
        </w:rPr>
        <w:t>：</w:t>
      </w:r>
      <w:r w:rsidRPr="00D57922">
        <w:rPr>
          <w:rFonts w:ascii="Times New Roman" w:eastAsia="宋体" w:hAnsi="Times New Roman" w:cs="Times New Roman"/>
          <w:szCs w:val="21"/>
        </w:rPr>
        <w:t>Mary is the __________ of three sisters. (old)</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t>例</w:t>
      </w:r>
      <w:r w:rsidRPr="00D57922">
        <w:rPr>
          <w:rFonts w:ascii="Times New Roman" w:eastAsia="宋体" w:hAnsi="Times New Roman" w:cs="Times New Roman"/>
          <w:b/>
          <w:bCs/>
          <w:szCs w:val="21"/>
        </w:rPr>
        <w:t>2</w:t>
      </w:r>
      <w:r w:rsidRPr="00D57922">
        <w:rPr>
          <w:rFonts w:ascii="Times New Roman" w:eastAsia="宋体" w:hAnsi="Times New Roman" w:cs="Times New Roman"/>
          <w:b/>
          <w:bCs/>
          <w:szCs w:val="21"/>
        </w:rPr>
        <w:t>：</w:t>
      </w:r>
      <w:r w:rsidRPr="00D57922">
        <w:rPr>
          <w:rFonts w:ascii="Times New Roman" w:eastAsia="宋体" w:hAnsi="Times New Roman" w:cs="Times New Roman"/>
          <w:szCs w:val="21"/>
        </w:rPr>
        <w:t>Tom can throw ___________ than I. (far)</w:t>
      </w:r>
    </w:p>
    <w:p w:rsidR="00D57922" w:rsidRPr="00D57922" w:rsidRDefault="00D57922" w:rsidP="00D57922">
      <w:pPr>
        <w:widowControl/>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szCs w:val="21"/>
        </w:rPr>
        <w:t>例</w:t>
      </w:r>
      <w:r w:rsidRPr="00D57922">
        <w:rPr>
          <w:rFonts w:ascii="Times New Roman" w:eastAsia="宋体" w:hAnsi="Times New Roman" w:cs="Times New Roman"/>
          <w:b/>
          <w:bCs/>
          <w:szCs w:val="21"/>
        </w:rPr>
        <w:t>3</w:t>
      </w:r>
      <w:r w:rsidRPr="00D57922">
        <w:rPr>
          <w:rFonts w:ascii="Times New Roman" w:eastAsia="宋体" w:hAnsi="Times New Roman" w:cs="Times New Roman"/>
          <w:b/>
          <w:bCs/>
          <w:szCs w:val="21"/>
        </w:rPr>
        <w:t>：</w:t>
      </w:r>
      <w:r w:rsidRPr="00D57922">
        <w:rPr>
          <w:rFonts w:ascii="Times New Roman" w:eastAsia="宋体" w:hAnsi="Times New Roman" w:cs="Times New Roman"/>
          <w:szCs w:val="21"/>
        </w:rPr>
        <w:t>My daughter looks much________________ than her deskmate. (health)</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oldest  farther  healthier</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b/>
          <w:bCs/>
          <w:color w:val="000000"/>
          <w:kern w:val="0"/>
          <w:szCs w:val="21"/>
        </w:rPr>
      </w:pPr>
      <w:r w:rsidRPr="00D57922">
        <w:rPr>
          <w:rFonts w:ascii="Times New Roman" w:eastAsia="宋体" w:hAnsi="Times New Roman" w:cs="Times New Roman"/>
          <w:b/>
          <w:kern w:val="0"/>
          <w:szCs w:val="21"/>
        </w:rPr>
        <w:t>【知识梳理</w:t>
      </w:r>
      <w:r w:rsidRPr="00D57922">
        <w:rPr>
          <w:rFonts w:ascii="Times New Roman" w:eastAsia="宋体" w:hAnsi="Times New Roman" w:cs="Times New Roman"/>
          <w:b/>
          <w:kern w:val="0"/>
          <w:szCs w:val="21"/>
        </w:rPr>
        <w:t>13</w:t>
      </w:r>
      <w:r w:rsidRPr="00D57922">
        <w:rPr>
          <w:rFonts w:ascii="Times New Roman" w:eastAsia="宋体" w:hAnsi="Times New Roman" w:cs="Times New Roman"/>
          <w:b/>
          <w:kern w:val="0"/>
          <w:szCs w:val="21"/>
        </w:rPr>
        <w:t>】</w:t>
      </w:r>
      <w:r w:rsidRPr="00D57922">
        <w:rPr>
          <w:rFonts w:ascii="Times New Roman" w:eastAsia="宋体" w:hAnsi="Times New Roman" w:cs="Times New Roman"/>
          <w:b/>
          <w:bCs/>
          <w:color w:val="000000"/>
          <w:kern w:val="0"/>
          <w:szCs w:val="21"/>
        </w:rPr>
        <w:t>形容词变副词</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b/>
          <w:bCs/>
          <w:color w:val="000000"/>
          <w:kern w:val="0"/>
          <w:szCs w:val="21"/>
        </w:rPr>
      </w:pPr>
      <w:r w:rsidRPr="00D57922">
        <w:rPr>
          <w:rFonts w:ascii="Times New Roman" w:eastAsia="宋体" w:hAnsi="Times New Roman" w:cs="Times New Roman"/>
          <w:b/>
          <w:bCs/>
          <w:color w:val="000000"/>
          <w:kern w:val="0"/>
          <w:szCs w:val="21"/>
        </w:rPr>
        <w:t>一般在形容词的词尾加</w:t>
      </w:r>
      <w:r w:rsidRPr="00D57922">
        <w:rPr>
          <w:rFonts w:ascii="Times New Roman" w:eastAsia="宋体" w:hAnsi="Times New Roman" w:cs="Times New Roman"/>
          <w:b/>
          <w:bCs/>
          <w:color w:val="000000"/>
          <w:kern w:val="0"/>
          <w:szCs w:val="21"/>
        </w:rPr>
        <w:t>-ly</w:t>
      </w:r>
      <w:r w:rsidRPr="00D57922">
        <w:rPr>
          <w:rFonts w:ascii="Times New Roman" w:eastAsia="宋体" w:hAnsi="Times New Roman" w:cs="Times New Roman"/>
          <w:b/>
          <w:bCs/>
          <w:color w:val="000000"/>
          <w:kern w:val="0"/>
          <w:szCs w:val="21"/>
        </w:rPr>
        <w:t>可以变成副词。例如：</w:t>
      </w:r>
      <w:r w:rsidRPr="00D57922">
        <w:rPr>
          <w:rFonts w:ascii="Times New Roman" w:eastAsia="宋体" w:hAnsi="Times New Roman" w:cs="Times New Roman"/>
          <w:b/>
          <w:bCs/>
          <w:color w:val="000000"/>
          <w:kern w:val="0"/>
          <w:szCs w:val="21"/>
        </w:rPr>
        <w:t>quick—quickly, slow—slowly, loud—loudly,</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b/>
          <w:bCs/>
          <w:color w:val="000000"/>
          <w:kern w:val="0"/>
          <w:szCs w:val="21"/>
        </w:rPr>
      </w:pPr>
      <w:r w:rsidRPr="00D57922">
        <w:rPr>
          <w:rFonts w:ascii="Times New Roman" w:eastAsia="宋体" w:hAnsi="Times New Roman" w:cs="Times New Roman"/>
          <w:b/>
          <w:bCs/>
          <w:color w:val="000000"/>
          <w:kern w:val="0"/>
          <w:szCs w:val="21"/>
        </w:rPr>
        <w:t xml:space="preserve">sudden—suddenly </w:t>
      </w:r>
      <w:r w:rsidRPr="00D57922">
        <w:rPr>
          <w:rFonts w:ascii="Times New Roman" w:eastAsia="宋体" w:hAnsi="Times New Roman" w:cs="Times New Roman"/>
          <w:b/>
          <w:bCs/>
          <w:color w:val="000000"/>
          <w:kern w:val="0"/>
          <w:szCs w:val="21"/>
        </w:rPr>
        <w:t>等。</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b/>
          <w:bCs/>
          <w:color w:val="000000"/>
          <w:kern w:val="0"/>
          <w:szCs w:val="21"/>
        </w:rPr>
      </w:pPr>
      <w:r w:rsidRPr="00D57922">
        <w:rPr>
          <w:rFonts w:ascii="Times New Roman" w:eastAsia="宋体" w:hAnsi="Times New Roman" w:cs="Times New Roman"/>
          <w:b/>
          <w:bCs/>
          <w:color w:val="000000"/>
          <w:kern w:val="0"/>
          <w:szCs w:val="21"/>
        </w:rPr>
        <w:t>但是，以下几点值得注意：</w:t>
      </w:r>
      <w:r w:rsidRPr="00D57922">
        <w:rPr>
          <w:rFonts w:ascii="Times New Roman" w:eastAsia="宋体" w:hAnsi="Times New Roman" w:cs="Times New Roman"/>
          <w:b/>
          <w:bCs/>
          <w:color w:val="000000"/>
          <w:kern w:val="0"/>
          <w:szCs w:val="21"/>
        </w:rPr>
        <w:t xml:space="preserve">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color w:val="000000"/>
          <w:kern w:val="0"/>
          <w:szCs w:val="21"/>
        </w:rPr>
      </w:pPr>
      <w:r w:rsidRPr="00D57922">
        <w:rPr>
          <w:rFonts w:ascii="Times New Roman" w:eastAsia="宋体" w:hAnsi="Times New Roman" w:cs="Times New Roman"/>
          <w:color w:val="000000"/>
          <w:kern w:val="0"/>
          <w:szCs w:val="21"/>
        </w:rPr>
        <w:lastRenderedPageBreak/>
        <w:t>1.</w:t>
      </w:r>
      <w:r w:rsidRPr="00D57922">
        <w:rPr>
          <w:rFonts w:ascii="Times New Roman" w:eastAsia="宋体" w:hAnsi="Times New Roman" w:cs="Times New Roman"/>
          <w:color w:val="000000"/>
          <w:kern w:val="0"/>
          <w:szCs w:val="21"/>
        </w:rPr>
        <w:t>一些以辅音字母</w:t>
      </w:r>
      <w:r w:rsidRPr="00D57922">
        <w:rPr>
          <w:rFonts w:ascii="Times New Roman" w:eastAsia="宋体" w:hAnsi="Times New Roman" w:cs="Times New Roman"/>
          <w:color w:val="000000"/>
          <w:kern w:val="0"/>
          <w:szCs w:val="21"/>
        </w:rPr>
        <w:t>+y</w:t>
      </w:r>
      <w:r w:rsidRPr="00D57922">
        <w:rPr>
          <w:rFonts w:ascii="Times New Roman" w:eastAsia="宋体" w:hAnsi="Times New Roman" w:cs="Times New Roman"/>
          <w:color w:val="000000"/>
          <w:kern w:val="0"/>
          <w:szCs w:val="21"/>
        </w:rPr>
        <w:t>结尾的形容词，要把</w:t>
      </w:r>
      <w:r w:rsidRPr="00D57922">
        <w:rPr>
          <w:rFonts w:ascii="Times New Roman" w:eastAsia="宋体" w:hAnsi="Times New Roman" w:cs="Times New Roman"/>
          <w:color w:val="000000"/>
          <w:kern w:val="0"/>
          <w:szCs w:val="21"/>
        </w:rPr>
        <w:t>y</w:t>
      </w:r>
      <w:r w:rsidRPr="00D57922">
        <w:rPr>
          <w:rFonts w:ascii="Times New Roman" w:eastAsia="宋体" w:hAnsi="Times New Roman" w:cs="Times New Roman"/>
          <w:color w:val="000000"/>
          <w:kern w:val="0"/>
          <w:szCs w:val="21"/>
        </w:rPr>
        <w:t>改为</w:t>
      </w:r>
      <w:r w:rsidRPr="00D57922">
        <w:rPr>
          <w:rFonts w:ascii="Times New Roman" w:eastAsia="宋体" w:hAnsi="Times New Roman" w:cs="Times New Roman"/>
          <w:color w:val="000000"/>
          <w:kern w:val="0"/>
          <w:szCs w:val="21"/>
        </w:rPr>
        <w:t>i</w:t>
      </w:r>
      <w:r w:rsidRPr="00D57922">
        <w:rPr>
          <w:rFonts w:ascii="Times New Roman" w:eastAsia="宋体" w:hAnsi="Times New Roman" w:cs="Times New Roman"/>
          <w:color w:val="000000"/>
          <w:kern w:val="0"/>
          <w:szCs w:val="21"/>
        </w:rPr>
        <w:t>再加</w:t>
      </w:r>
      <w:r w:rsidRPr="00D57922">
        <w:rPr>
          <w:rFonts w:ascii="Times New Roman" w:eastAsia="宋体" w:hAnsi="Times New Roman" w:cs="Times New Roman"/>
          <w:color w:val="000000"/>
          <w:kern w:val="0"/>
          <w:szCs w:val="21"/>
        </w:rPr>
        <w:t>-ly</w:t>
      </w:r>
      <w:r w:rsidRPr="00D57922">
        <w:rPr>
          <w:rFonts w:ascii="Times New Roman" w:eastAsia="宋体" w:hAnsi="Times New Roman" w:cs="Times New Roman"/>
          <w:color w:val="000000"/>
          <w:kern w:val="0"/>
          <w:szCs w:val="21"/>
        </w:rPr>
        <w:t>。例如：</w:t>
      </w:r>
      <w:r w:rsidRPr="00D57922">
        <w:rPr>
          <w:rFonts w:ascii="Times New Roman" w:eastAsia="宋体" w:hAnsi="Times New Roman" w:cs="Times New Roman"/>
          <w:color w:val="000000"/>
          <w:kern w:val="0"/>
          <w:szCs w:val="21"/>
        </w:rPr>
        <w:t xml:space="preserve">happy—happily, angry—angrily, lucky—luckily, heavy—heavily, noisy—noisily </w:t>
      </w:r>
      <w:r w:rsidRPr="00D57922">
        <w:rPr>
          <w:rFonts w:ascii="Times New Roman" w:eastAsia="宋体" w:hAnsi="Times New Roman" w:cs="Times New Roman"/>
          <w:color w:val="000000"/>
          <w:kern w:val="0"/>
          <w:szCs w:val="21"/>
        </w:rPr>
        <w:t>等。</w:t>
      </w:r>
      <w:r w:rsidRPr="00D57922">
        <w:rPr>
          <w:rFonts w:ascii="Times New Roman" w:eastAsia="宋体" w:hAnsi="Times New Roman" w:cs="Times New Roman"/>
          <w:color w:val="000000"/>
          <w:kern w:val="0"/>
          <w:szCs w:val="21"/>
        </w:rPr>
        <w:t xml:space="preserve">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color w:val="000000"/>
          <w:kern w:val="0"/>
          <w:szCs w:val="21"/>
        </w:rPr>
      </w:pPr>
      <w:r w:rsidRPr="00D57922">
        <w:rPr>
          <w:rFonts w:ascii="Times New Roman" w:eastAsia="宋体" w:hAnsi="Times New Roman" w:cs="Times New Roman"/>
          <w:color w:val="000000"/>
          <w:kern w:val="0"/>
          <w:szCs w:val="21"/>
        </w:rPr>
        <w:t>2.</w:t>
      </w:r>
      <w:r w:rsidRPr="00D57922">
        <w:rPr>
          <w:rFonts w:ascii="Times New Roman" w:eastAsia="宋体" w:hAnsi="Times New Roman" w:cs="Times New Roman"/>
          <w:color w:val="000000"/>
          <w:kern w:val="0"/>
          <w:szCs w:val="21"/>
        </w:rPr>
        <w:t>有些以</w:t>
      </w:r>
      <w:r w:rsidRPr="00D57922">
        <w:rPr>
          <w:rFonts w:ascii="Times New Roman" w:eastAsia="宋体" w:hAnsi="Times New Roman" w:cs="Times New Roman"/>
          <w:color w:val="000000"/>
          <w:kern w:val="0"/>
          <w:szCs w:val="21"/>
        </w:rPr>
        <w:t>-ble</w:t>
      </w:r>
      <w:r w:rsidRPr="00D57922">
        <w:rPr>
          <w:rFonts w:ascii="Times New Roman" w:eastAsia="宋体" w:hAnsi="Times New Roman" w:cs="Times New Roman"/>
          <w:color w:val="000000"/>
          <w:kern w:val="0"/>
          <w:szCs w:val="21"/>
        </w:rPr>
        <w:t>或</w:t>
      </w:r>
      <w:r w:rsidRPr="00D57922">
        <w:rPr>
          <w:rFonts w:ascii="Times New Roman" w:eastAsia="宋体" w:hAnsi="Times New Roman" w:cs="Times New Roman"/>
          <w:color w:val="000000"/>
          <w:kern w:val="0"/>
          <w:szCs w:val="21"/>
        </w:rPr>
        <w:t>-le</w:t>
      </w:r>
      <w:r w:rsidRPr="00D57922">
        <w:rPr>
          <w:rFonts w:ascii="Times New Roman" w:eastAsia="宋体" w:hAnsi="Times New Roman" w:cs="Times New Roman"/>
          <w:color w:val="000000"/>
          <w:kern w:val="0"/>
          <w:szCs w:val="21"/>
        </w:rPr>
        <w:t>结尾的形容词，去掉</w:t>
      </w:r>
      <w:r w:rsidRPr="00D57922">
        <w:rPr>
          <w:rFonts w:ascii="Times New Roman" w:eastAsia="宋体" w:hAnsi="Times New Roman" w:cs="Times New Roman"/>
          <w:color w:val="000000"/>
          <w:kern w:val="0"/>
          <w:szCs w:val="21"/>
        </w:rPr>
        <w:t>e</w:t>
      </w:r>
      <w:r w:rsidRPr="00D57922">
        <w:rPr>
          <w:rFonts w:ascii="Times New Roman" w:eastAsia="宋体" w:hAnsi="Times New Roman" w:cs="Times New Roman"/>
          <w:color w:val="000000"/>
          <w:kern w:val="0"/>
          <w:szCs w:val="21"/>
        </w:rPr>
        <w:t>加</w:t>
      </w:r>
      <w:r w:rsidRPr="00D57922">
        <w:rPr>
          <w:rFonts w:ascii="Times New Roman" w:eastAsia="宋体" w:hAnsi="Times New Roman" w:cs="Times New Roman"/>
          <w:color w:val="000000"/>
          <w:kern w:val="0"/>
          <w:szCs w:val="21"/>
        </w:rPr>
        <w:t>-y</w:t>
      </w:r>
      <w:r w:rsidRPr="00D57922">
        <w:rPr>
          <w:rFonts w:ascii="Times New Roman" w:eastAsia="宋体" w:hAnsi="Times New Roman" w:cs="Times New Roman"/>
          <w:color w:val="000000"/>
          <w:kern w:val="0"/>
          <w:szCs w:val="21"/>
        </w:rPr>
        <w:t>。例如：</w:t>
      </w:r>
      <w:r w:rsidRPr="00D57922">
        <w:rPr>
          <w:rFonts w:ascii="Times New Roman" w:eastAsia="宋体" w:hAnsi="Times New Roman" w:cs="Times New Roman"/>
          <w:color w:val="000000"/>
          <w:kern w:val="0"/>
          <w:szCs w:val="21"/>
        </w:rPr>
        <w:t>possible—possibly, terrible—terribly</w:t>
      </w:r>
      <w:r w:rsidRPr="00D57922">
        <w:rPr>
          <w:rFonts w:ascii="Times New Roman" w:eastAsia="宋体" w:hAnsi="Times New Roman" w:cs="Times New Roman"/>
          <w:color w:val="000000"/>
          <w:kern w:val="0"/>
          <w:szCs w:val="21"/>
        </w:rPr>
        <w:t>等。</w:t>
      </w:r>
      <w:r w:rsidRPr="00D57922">
        <w:rPr>
          <w:rFonts w:ascii="Times New Roman" w:eastAsia="宋体" w:hAnsi="Times New Roman" w:cs="Times New Roman"/>
          <w:color w:val="000000"/>
          <w:kern w:val="0"/>
          <w:szCs w:val="21"/>
        </w:rPr>
        <w:t xml:space="preserve">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color w:val="000000"/>
          <w:kern w:val="0"/>
          <w:szCs w:val="21"/>
        </w:rPr>
      </w:pPr>
      <w:r w:rsidRPr="00D57922">
        <w:rPr>
          <w:rFonts w:ascii="Times New Roman" w:eastAsia="宋体" w:hAnsi="Times New Roman" w:cs="Times New Roman"/>
          <w:color w:val="000000"/>
          <w:kern w:val="0"/>
          <w:szCs w:val="21"/>
        </w:rPr>
        <w:t>3.</w:t>
      </w:r>
      <w:r w:rsidRPr="00D57922">
        <w:rPr>
          <w:rFonts w:ascii="Times New Roman" w:eastAsia="宋体" w:hAnsi="Times New Roman" w:cs="Times New Roman"/>
          <w:color w:val="000000"/>
          <w:kern w:val="0"/>
          <w:szCs w:val="21"/>
        </w:rPr>
        <w:t>少数以</w:t>
      </w:r>
      <w:r w:rsidRPr="00D57922">
        <w:rPr>
          <w:rFonts w:ascii="Times New Roman" w:eastAsia="宋体" w:hAnsi="Times New Roman" w:cs="Times New Roman"/>
          <w:color w:val="000000"/>
          <w:kern w:val="0"/>
          <w:szCs w:val="21"/>
        </w:rPr>
        <w:t>e</w:t>
      </w:r>
      <w:r w:rsidRPr="00D57922">
        <w:rPr>
          <w:rFonts w:ascii="Times New Roman" w:eastAsia="宋体" w:hAnsi="Times New Roman" w:cs="Times New Roman"/>
          <w:color w:val="000000"/>
          <w:kern w:val="0"/>
          <w:szCs w:val="21"/>
        </w:rPr>
        <w:t>结尾的形容词，要去掉</w:t>
      </w:r>
      <w:r w:rsidRPr="00D57922">
        <w:rPr>
          <w:rFonts w:ascii="Times New Roman" w:eastAsia="宋体" w:hAnsi="Times New Roman" w:cs="Times New Roman"/>
          <w:color w:val="000000"/>
          <w:kern w:val="0"/>
          <w:szCs w:val="21"/>
        </w:rPr>
        <w:t>e</w:t>
      </w:r>
      <w:r w:rsidRPr="00D57922">
        <w:rPr>
          <w:rFonts w:ascii="Times New Roman" w:eastAsia="宋体" w:hAnsi="Times New Roman" w:cs="Times New Roman"/>
          <w:color w:val="000000"/>
          <w:kern w:val="0"/>
          <w:szCs w:val="21"/>
        </w:rPr>
        <w:t>再加</w:t>
      </w:r>
      <w:r w:rsidRPr="00D57922">
        <w:rPr>
          <w:rFonts w:ascii="Times New Roman" w:eastAsia="宋体" w:hAnsi="Times New Roman" w:cs="Times New Roman"/>
          <w:color w:val="000000"/>
          <w:kern w:val="0"/>
          <w:szCs w:val="21"/>
        </w:rPr>
        <w:t>-ly</w:t>
      </w:r>
      <w:r w:rsidRPr="00D57922">
        <w:rPr>
          <w:rFonts w:ascii="Times New Roman" w:eastAsia="宋体" w:hAnsi="Times New Roman" w:cs="Times New Roman"/>
          <w:color w:val="000000"/>
          <w:kern w:val="0"/>
          <w:szCs w:val="21"/>
        </w:rPr>
        <w:t>。例如：</w:t>
      </w:r>
      <w:r w:rsidRPr="00D57922">
        <w:rPr>
          <w:rFonts w:ascii="Times New Roman" w:eastAsia="宋体" w:hAnsi="Times New Roman" w:cs="Times New Roman"/>
          <w:color w:val="000000"/>
          <w:kern w:val="0"/>
          <w:szCs w:val="21"/>
        </w:rPr>
        <w:t>true—truly</w:t>
      </w:r>
      <w:r w:rsidRPr="00D57922">
        <w:rPr>
          <w:rFonts w:ascii="Times New Roman" w:eastAsia="宋体" w:hAnsi="Times New Roman" w:cs="Times New Roman"/>
          <w:color w:val="000000"/>
          <w:kern w:val="0"/>
          <w:szCs w:val="21"/>
        </w:rPr>
        <w:t>等。但绝大多数以</w:t>
      </w:r>
      <w:r w:rsidRPr="00D57922">
        <w:rPr>
          <w:rFonts w:ascii="Times New Roman" w:eastAsia="宋体" w:hAnsi="Times New Roman" w:cs="Times New Roman"/>
          <w:color w:val="000000"/>
          <w:kern w:val="0"/>
          <w:szCs w:val="21"/>
        </w:rPr>
        <w:t>e</w:t>
      </w:r>
      <w:r w:rsidRPr="00D57922">
        <w:rPr>
          <w:rFonts w:ascii="Times New Roman" w:eastAsia="宋体" w:hAnsi="Times New Roman" w:cs="Times New Roman"/>
          <w:color w:val="000000"/>
          <w:kern w:val="0"/>
          <w:szCs w:val="21"/>
        </w:rPr>
        <w:t>结尾的形容词仍然直接加</w:t>
      </w:r>
      <w:r w:rsidRPr="00D57922">
        <w:rPr>
          <w:rFonts w:ascii="Times New Roman" w:eastAsia="宋体" w:hAnsi="Times New Roman" w:cs="Times New Roman"/>
          <w:color w:val="000000"/>
          <w:kern w:val="0"/>
          <w:szCs w:val="21"/>
        </w:rPr>
        <w:t>-ly</w:t>
      </w:r>
      <w:r w:rsidRPr="00D57922">
        <w:rPr>
          <w:rFonts w:ascii="Times New Roman" w:eastAsia="宋体" w:hAnsi="Times New Roman" w:cs="Times New Roman"/>
          <w:color w:val="000000"/>
          <w:kern w:val="0"/>
          <w:szCs w:val="21"/>
        </w:rPr>
        <w:t>。例如：</w:t>
      </w:r>
      <w:r w:rsidRPr="00D57922">
        <w:rPr>
          <w:rFonts w:ascii="Times New Roman" w:eastAsia="宋体" w:hAnsi="Times New Roman" w:cs="Times New Roman"/>
          <w:color w:val="000000"/>
          <w:kern w:val="0"/>
          <w:szCs w:val="21"/>
        </w:rPr>
        <w:t>polite—politely, wide—widely</w:t>
      </w:r>
      <w:r w:rsidRPr="00D57922">
        <w:rPr>
          <w:rFonts w:ascii="Times New Roman" w:eastAsia="宋体" w:hAnsi="Times New Roman" w:cs="Times New Roman"/>
          <w:color w:val="000000"/>
          <w:kern w:val="0"/>
          <w:szCs w:val="21"/>
        </w:rPr>
        <w:t>等。</w:t>
      </w:r>
      <w:r w:rsidRPr="00D57922">
        <w:rPr>
          <w:rFonts w:ascii="Times New Roman" w:eastAsia="宋体" w:hAnsi="Times New Roman" w:cs="Times New Roman"/>
          <w:color w:val="000000"/>
          <w:kern w:val="0"/>
          <w:szCs w:val="21"/>
        </w:rPr>
        <w:t xml:space="preserve"> </w:t>
      </w:r>
    </w:p>
    <w:p w:rsidR="00D57922" w:rsidRPr="00D57922" w:rsidRDefault="00D57922" w:rsidP="00D57922">
      <w:pPr>
        <w:spacing w:line="360" w:lineRule="auto"/>
        <w:jc w:val="left"/>
        <w:rPr>
          <w:rFonts w:ascii="Times New Roman" w:eastAsia="宋体" w:hAnsi="Times New Roman" w:cs="Times New Roman"/>
          <w:b/>
          <w:szCs w:val="21"/>
        </w:rPr>
      </w:pPr>
      <w:r w:rsidRPr="00D57922">
        <w:rPr>
          <w:rFonts w:ascii="Times New Roman" w:eastAsia="宋体" w:hAnsi="Times New Roman" w:cs="Times New Roman"/>
          <w:color w:val="000000"/>
          <w:szCs w:val="21"/>
        </w:rPr>
        <w:t>4.</w:t>
      </w:r>
      <w:r w:rsidRPr="00D57922">
        <w:rPr>
          <w:rFonts w:ascii="Times New Roman" w:eastAsia="宋体" w:hAnsi="Times New Roman" w:cs="Times New Roman"/>
          <w:color w:val="000000"/>
          <w:szCs w:val="21"/>
        </w:rPr>
        <w:t>以</w:t>
      </w:r>
      <w:r w:rsidRPr="00D57922">
        <w:rPr>
          <w:rFonts w:ascii="Times New Roman" w:eastAsia="宋体" w:hAnsi="Times New Roman" w:cs="Times New Roman"/>
          <w:color w:val="000000"/>
          <w:szCs w:val="21"/>
        </w:rPr>
        <w:t>-l</w:t>
      </w:r>
      <w:r w:rsidRPr="00D57922">
        <w:rPr>
          <w:rFonts w:ascii="Times New Roman" w:eastAsia="宋体" w:hAnsi="Times New Roman" w:cs="Times New Roman"/>
          <w:color w:val="000000"/>
          <w:szCs w:val="21"/>
        </w:rPr>
        <w:t>结尾的形容词变为副词时仍然要在词尾加</w:t>
      </w:r>
      <w:r w:rsidRPr="00D57922">
        <w:rPr>
          <w:rFonts w:ascii="Times New Roman" w:eastAsia="宋体" w:hAnsi="Times New Roman" w:cs="Times New Roman"/>
          <w:color w:val="000000"/>
          <w:szCs w:val="21"/>
        </w:rPr>
        <w:t>-ly</w:t>
      </w:r>
      <w:r w:rsidRPr="00D57922">
        <w:rPr>
          <w:rFonts w:ascii="Times New Roman" w:eastAsia="宋体" w:hAnsi="Times New Roman" w:cs="Times New Roman"/>
          <w:color w:val="000000"/>
          <w:szCs w:val="21"/>
        </w:rPr>
        <w:t>，而不是只加</w:t>
      </w:r>
      <w:r w:rsidRPr="00D57922">
        <w:rPr>
          <w:rFonts w:ascii="Times New Roman" w:eastAsia="宋体" w:hAnsi="Times New Roman" w:cs="Times New Roman"/>
          <w:color w:val="000000"/>
          <w:szCs w:val="21"/>
        </w:rPr>
        <w:t>-y</w:t>
      </w:r>
      <w:r w:rsidRPr="00D57922">
        <w:rPr>
          <w:rFonts w:ascii="Times New Roman" w:eastAsia="宋体" w:hAnsi="Times New Roman" w:cs="Times New Roman"/>
          <w:color w:val="000000"/>
          <w:szCs w:val="21"/>
        </w:rPr>
        <w:t>。除非是以</w:t>
      </w:r>
      <w:r w:rsidRPr="00D57922">
        <w:rPr>
          <w:rFonts w:ascii="Times New Roman" w:eastAsia="宋体" w:hAnsi="Times New Roman" w:cs="Times New Roman"/>
          <w:color w:val="000000"/>
          <w:szCs w:val="21"/>
        </w:rPr>
        <w:t>-ll</w:t>
      </w:r>
      <w:r w:rsidRPr="00D57922">
        <w:rPr>
          <w:rFonts w:ascii="Times New Roman" w:eastAsia="宋体" w:hAnsi="Times New Roman" w:cs="Times New Roman"/>
          <w:color w:val="000000"/>
          <w:szCs w:val="21"/>
        </w:rPr>
        <w:t>结尾的才在词尾只加</w:t>
      </w:r>
      <w:r w:rsidRPr="00D57922">
        <w:rPr>
          <w:rFonts w:ascii="Times New Roman" w:eastAsia="宋体" w:hAnsi="Times New Roman" w:cs="Times New Roman"/>
          <w:color w:val="000000"/>
          <w:szCs w:val="21"/>
        </w:rPr>
        <w:t>-y</w:t>
      </w:r>
      <w:r w:rsidRPr="00D57922">
        <w:rPr>
          <w:rFonts w:ascii="Times New Roman" w:eastAsia="宋体" w:hAnsi="Times New Roman" w:cs="Times New Roman"/>
          <w:color w:val="000000"/>
          <w:szCs w:val="21"/>
        </w:rPr>
        <w:t>。例如：</w:t>
      </w:r>
      <w:r w:rsidRPr="00D57922">
        <w:rPr>
          <w:rFonts w:ascii="Times New Roman" w:eastAsia="宋体" w:hAnsi="Times New Roman" w:cs="Times New Roman"/>
          <w:color w:val="000000"/>
          <w:szCs w:val="21"/>
        </w:rPr>
        <w:t>usual—usually, careful—carefully, useful—usefully, full—fully</w:t>
      </w:r>
      <w:r w:rsidRPr="00D57922">
        <w:rPr>
          <w:rFonts w:ascii="Times New Roman" w:eastAsia="宋体" w:hAnsi="Times New Roman" w:cs="Times New Roman"/>
          <w:color w:val="000000"/>
          <w:szCs w:val="21"/>
        </w:rPr>
        <w:t>等。</w:t>
      </w:r>
    </w:p>
    <w:p w:rsidR="00D57922" w:rsidRPr="00D57922" w:rsidRDefault="00D57922" w:rsidP="00D57922">
      <w:pPr>
        <w:snapToGrid w:val="0"/>
        <w:spacing w:line="360" w:lineRule="auto"/>
        <w:rPr>
          <w:rFonts w:ascii="Times New Roman" w:eastAsia="宋体" w:hAnsi="Times New Roman" w:cs="Times New Roman"/>
          <w:b/>
          <w:szCs w:val="21"/>
        </w:rPr>
      </w:pPr>
      <w:r w:rsidRPr="00D57922">
        <w:rPr>
          <w:rFonts w:ascii="Times New Roman" w:eastAsia="宋体" w:hAnsi="Times New Roman" w:cs="Times New Roman"/>
          <w:b/>
          <w:szCs w:val="21"/>
        </w:rPr>
        <w:t>【例题精讲】</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b/>
          <w:kern w:val="0"/>
          <w:szCs w:val="21"/>
        </w:rPr>
      </w:pPr>
      <w:r w:rsidRPr="00D57922">
        <w:rPr>
          <w:rFonts w:ascii="Times New Roman" w:eastAsia="宋体" w:hAnsi="Times New Roman" w:cs="Times New Roman"/>
          <w:b/>
          <w:kern w:val="0"/>
          <w:szCs w:val="21"/>
        </w:rPr>
        <w:t>将形容词变为副词。</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1. easy </w:t>
      </w:r>
      <w:r w:rsidRPr="00D57922">
        <w:rPr>
          <w:rFonts w:ascii="Times New Roman" w:eastAsia="宋体" w:hAnsi="Times New Roman" w:cs="Times New Roman"/>
          <w:kern w:val="0"/>
          <w:szCs w:val="21"/>
        </w:rPr>
        <w:t>容易的</w:t>
      </w:r>
      <w:r w:rsidRPr="00D57922">
        <w:rPr>
          <w:rFonts w:ascii="Times New Roman" w:eastAsia="宋体" w:hAnsi="Times New Roman" w:cs="Times New Roman"/>
          <w:kern w:val="0"/>
          <w:szCs w:val="21"/>
        </w:rPr>
        <w:t>—____________       2.hard</w:t>
      </w:r>
      <w:r w:rsidRPr="00D57922">
        <w:rPr>
          <w:rFonts w:ascii="Times New Roman" w:eastAsia="宋体" w:hAnsi="Times New Roman" w:cs="Times New Roman"/>
          <w:kern w:val="0"/>
          <w:szCs w:val="21"/>
        </w:rPr>
        <w:t>努力的</w:t>
      </w:r>
      <w:r w:rsidRPr="00D57922">
        <w:rPr>
          <w:rFonts w:ascii="Times New Roman" w:eastAsia="宋体" w:hAnsi="Times New Roman" w:cs="Times New Roman"/>
          <w:kern w:val="0"/>
          <w:szCs w:val="21"/>
        </w:rPr>
        <w:t xml:space="preserve"> —____________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3. true</w:t>
      </w:r>
      <w:r w:rsidRPr="00D57922">
        <w:rPr>
          <w:rFonts w:ascii="Times New Roman" w:eastAsia="宋体" w:hAnsi="Times New Roman" w:cs="Times New Roman"/>
          <w:kern w:val="0"/>
          <w:szCs w:val="21"/>
        </w:rPr>
        <w:t>真的</w:t>
      </w:r>
      <w:r w:rsidRPr="00D57922">
        <w:rPr>
          <w:rFonts w:ascii="Times New Roman" w:eastAsia="宋体" w:hAnsi="Times New Roman" w:cs="Times New Roman"/>
          <w:kern w:val="0"/>
          <w:szCs w:val="21"/>
        </w:rPr>
        <w:t xml:space="preserve"> —____________         4.heavy </w:t>
      </w:r>
      <w:r w:rsidRPr="00D57922">
        <w:rPr>
          <w:rFonts w:ascii="Times New Roman" w:eastAsia="宋体" w:hAnsi="Times New Roman" w:cs="Times New Roman"/>
          <w:kern w:val="0"/>
          <w:szCs w:val="21"/>
        </w:rPr>
        <w:t>重的</w:t>
      </w:r>
      <w:r w:rsidRPr="00D57922">
        <w:rPr>
          <w:rFonts w:ascii="Times New Roman" w:eastAsia="宋体" w:hAnsi="Times New Roman" w:cs="Times New Roman"/>
          <w:kern w:val="0"/>
          <w:szCs w:val="21"/>
        </w:rPr>
        <w:t xml:space="preserve">—____________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5.careful </w:t>
      </w:r>
      <w:r w:rsidRPr="00D57922">
        <w:rPr>
          <w:rFonts w:ascii="Times New Roman" w:eastAsia="宋体" w:hAnsi="Times New Roman" w:cs="Times New Roman"/>
          <w:kern w:val="0"/>
          <w:szCs w:val="21"/>
        </w:rPr>
        <w:t>小心的</w:t>
      </w:r>
      <w:r w:rsidRPr="00D57922">
        <w:rPr>
          <w:rFonts w:ascii="Times New Roman" w:eastAsia="宋体" w:hAnsi="Times New Roman" w:cs="Times New Roman"/>
          <w:kern w:val="0"/>
          <w:szCs w:val="21"/>
        </w:rPr>
        <w:t>—____________      6.happy</w:t>
      </w:r>
      <w:r w:rsidRPr="00D57922">
        <w:rPr>
          <w:rFonts w:ascii="Times New Roman" w:eastAsia="宋体" w:hAnsi="Times New Roman" w:cs="Times New Roman"/>
          <w:kern w:val="0"/>
          <w:szCs w:val="21"/>
        </w:rPr>
        <w:t>高兴的</w:t>
      </w:r>
      <w:r w:rsidRPr="00D57922">
        <w:rPr>
          <w:rFonts w:ascii="Times New Roman" w:eastAsia="宋体" w:hAnsi="Times New Roman" w:cs="Times New Roman"/>
          <w:kern w:val="0"/>
          <w:szCs w:val="21"/>
        </w:rPr>
        <w:t xml:space="preserve"> —____________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7.fast </w:t>
      </w:r>
      <w:r w:rsidRPr="00D57922">
        <w:rPr>
          <w:rFonts w:ascii="Times New Roman" w:eastAsia="宋体" w:hAnsi="Times New Roman" w:cs="Times New Roman"/>
          <w:kern w:val="0"/>
          <w:szCs w:val="21"/>
        </w:rPr>
        <w:t>快的</w:t>
      </w:r>
      <w:r w:rsidRPr="00D57922">
        <w:rPr>
          <w:rFonts w:ascii="Times New Roman" w:eastAsia="宋体" w:hAnsi="Times New Roman" w:cs="Times New Roman"/>
          <w:kern w:val="0"/>
          <w:szCs w:val="21"/>
        </w:rPr>
        <w:t xml:space="preserve">— ____________          8.lucky </w:t>
      </w:r>
      <w:r w:rsidRPr="00D57922">
        <w:rPr>
          <w:rFonts w:ascii="Times New Roman" w:eastAsia="宋体" w:hAnsi="Times New Roman" w:cs="Times New Roman"/>
          <w:kern w:val="0"/>
          <w:szCs w:val="21"/>
        </w:rPr>
        <w:t>幸运的</w:t>
      </w:r>
      <w:r w:rsidRPr="00D57922">
        <w:rPr>
          <w:rFonts w:ascii="Times New Roman" w:eastAsia="宋体" w:hAnsi="Times New Roman" w:cs="Times New Roman"/>
          <w:kern w:val="0"/>
          <w:szCs w:val="21"/>
        </w:rPr>
        <w:t xml:space="preserve">—____________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9.gentle </w:t>
      </w:r>
      <w:r w:rsidRPr="00D57922">
        <w:rPr>
          <w:rFonts w:ascii="Times New Roman" w:eastAsia="宋体" w:hAnsi="Times New Roman" w:cs="Times New Roman"/>
          <w:kern w:val="0"/>
          <w:szCs w:val="21"/>
        </w:rPr>
        <w:t>温和的</w:t>
      </w:r>
      <w:r w:rsidRPr="00D57922">
        <w:rPr>
          <w:rFonts w:ascii="Times New Roman" w:eastAsia="宋体" w:hAnsi="Times New Roman" w:cs="Times New Roman"/>
          <w:kern w:val="0"/>
          <w:szCs w:val="21"/>
        </w:rPr>
        <w:t xml:space="preserve">—____________      10.possible </w:t>
      </w:r>
      <w:r w:rsidRPr="00D57922">
        <w:rPr>
          <w:rFonts w:ascii="Times New Roman" w:eastAsia="宋体" w:hAnsi="Times New Roman" w:cs="Times New Roman"/>
          <w:kern w:val="0"/>
          <w:szCs w:val="21"/>
        </w:rPr>
        <w:t>可能的</w:t>
      </w:r>
      <w:r w:rsidRPr="00D57922">
        <w:rPr>
          <w:rFonts w:ascii="Times New Roman" w:eastAsia="宋体" w:hAnsi="Times New Roman" w:cs="Times New Roman"/>
          <w:kern w:val="0"/>
          <w:szCs w:val="21"/>
        </w:rPr>
        <w:t xml:space="preserve">—____________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11.angry </w:t>
      </w:r>
      <w:r w:rsidRPr="00D57922">
        <w:rPr>
          <w:rFonts w:ascii="Times New Roman" w:eastAsia="宋体" w:hAnsi="Times New Roman" w:cs="Times New Roman"/>
          <w:kern w:val="0"/>
          <w:szCs w:val="21"/>
        </w:rPr>
        <w:t>生气的</w:t>
      </w:r>
      <w:r w:rsidRPr="00D57922">
        <w:rPr>
          <w:rFonts w:ascii="Times New Roman" w:eastAsia="宋体" w:hAnsi="Times New Roman" w:cs="Times New Roman"/>
          <w:kern w:val="0"/>
          <w:szCs w:val="21"/>
        </w:rPr>
        <w:t xml:space="preserve">—____________      12.sad </w:t>
      </w:r>
      <w:r w:rsidRPr="00D57922">
        <w:rPr>
          <w:rFonts w:ascii="Times New Roman" w:eastAsia="宋体" w:hAnsi="Times New Roman" w:cs="Times New Roman"/>
          <w:kern w:val="0"/>
          <w:szCs w:val="21"/>
        </w:rPr>
        <w:t>悲伤的</w:t>
      </w:r>
      <w:r w:rsidRPr="00D57922">
        <w:rPr>
          <w:rFonts w:ascii="Times New Roman" w:eastAsia="宋体" w:hAnsi="Times New Roman" w:cs="Times New Roman"/>
          <w:kern w:val="0"/>
          <w:szCs w:val="21"/>
        </w:rPr>
        <w:t xml:space="preserve">—____________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 xml:space="preserve">13.good </w:t>
      </w:r>
      <w:r w:rsidRPr="00D57922">
        <w:rPr>
          <w:rFonts w:ascii="Times New Roman" w:eastAsia="宋体" w:hAnsi="Times New Roman" w:cs="Times New Roman"/>
          <w:kern w:val="0"/>
          <w:szCs w:val="21"/>
        </w:rPr>
        <w:t>好的</w:t>
      </w:r>
      <w:r w:rsidRPr="00D57922">
        <w:rPr>
          <w:rFonts w:ascii="Times New Roman" w:eastAsia="宋体" w:hAnsi="Times New Roman" w:cs="Times New Roman"/>
          <w:kern w:val="0"/>
          <w:szCs w:val="21"/>
        </w:rPr>
        <w:t xml:space="preserve">—____________        14.bad </w:t>
      </w:r>
      <w:r w:rsidRPr="00D57922">
        <w:rPr>
          <w:rFonts w:ascii="Times New Roman" w:eastAsia="宋体" w:hAnsi="Times New Roman" w:cs="Times New Roman"/>
          <w:kern w:val="0"/>
          <w:szCs w:val="21"/>
        </w:rPr>
        <w:t>坏的</w:t>
      </w:r>
      <w:r w:rsidRPr="00D57922">
        <w:rPr>
          <w:rFonts w:ascii="Times New Roman" w:eastAsia="宋体" w:hAnsi="Times New Roman" w:cs="Times New Roman"/>
          <w:kern w:val="0"/>
          <w:szCs w:val="21"/>
        </w:rPr>
        <w:t xml:space="preserve">—____________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15.near</w:t>
      </w:r>
      <w:r w:rsidRPr="00D57922">
        <w:rPr>
          <w:rFonts w:ascii="Times New Roman" w:eastAsia="宋体" w:hAnsi="Times New Roman" w:cs="Times New Roman"/>
          <w:kern w:val="0"/>
          <w:szCs w:val="21"/>
        </w:rPr>
        <w:t>附近的</w:t>
      </w:r>
      <w:r w:rsidRPr="00D57922">
        <w:rPr>
          <w:rFonts w:ascii="Times New Roman" w:eastAsia="宋体" w:hAnsi="Times New Roman" w:cs="Times New Roman"/>
          <w:kern w:val="0"/>
          <w:szCs w:val="21"/>
        </w:rPr>
        <w:t xml:space="preserve"> —____________      16.high</w:t>
      </w:r>
      <w:r w:rsidRPr="00D57922">
        <w:rPr>
          <w:rFonts w:ascii="Times New Roman" w:eastAsia="宋体" w:hAnsi="Times New Roman" w:cs="Times New Roman"/>
          <w:kern w:val="0"/>
          <w:szCs w:val="21"/>
        </w:rPr>
        <w:t>高的</w:t>
      </w:r>
      <w:r w:rsidRPr="00D57922">
        <w:rPr>
          <w:rFonts w:ascii="Times New Roman" w:eastAsia="宋体" w:hAnsi="Times New Roman" w:cs="Times New Roman"/>
          <w:kern w:val="0"/>
          <w:szCs w:val="21"/>
        </w:rPr>
        <w:t xml:space="preserve"> —____________  </w:t>
      </w:r>
    </w:p>
    <w:p w:rsidR="00D57922" w:rsidRPr="00D57922" w:rsidRDefault="00D57922" w:rsidP="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宋体" w:hAnsi="Times New Roman" w:cs="Times New Roman"/>
          <w:kern w:val="0"/>
          <w:szCs w:val="21"/>
        </w:rPr>
      </w:pPr>
      <w:r w:rsidRPr="00D57922">
        <w:rPr>
          <w:rFonts w:ascii="Times New Roman" w:eastAsia="宋体" w:hAnsi="Times New Roman" w:cs="Times New Roman"/>
          <w:kern w:val="0"/>
          <w:szCs w:val="21"/>
        </w:rPr>
        <w:t>17.terrible</w:t>
      </w:r>
      <w:r w:rsidRPr="00D57922">
        <w:rPr>
          <w:rFonts w:ascii="Times New Roman" w:eastAsia="宋体" w:hAnsi="Times New Roman" w:cs="Times New Roman"/>
          <w:kern w:val="0"/>
          <w:szCs w:val="21"/>
        </w:rPr>
        <w:t>糟糕的</w:t>
      </w:r>
      <w:r w:rsidRPr="00D57922">
        <w:rPr>
          <w:rFonts w:ascii="Times New Roman" w:eastAsia="宋体" w:hAnsi="Times New Roman" w:cs="Times New Roman"/>
          <w:kern w:val="0"/>
          <w:szCs w:val="21"/>
        </w:rPr>
        <w:t xml:space="preserve"> —____________    18.quick </w:t>
      </w:r>
      <w:r w:rsidRPr="00D57922">
        <w:rPr>
          <w:rFonts w:ascii="Times New Roman" w:eastAsia="宋体" w:hAnsi="Times New Roman" w:cs="Times New Roman"/>
          <w:kern w:val="0"/>
          <w:szCs w:val="21"/>
        </w:rPr>
        <w:t>迅速的</w:t>
      </w:r>
      <w:r w:rsidRPr="00D57922">
        <w:rPr>
          <w:rFonts w:ascii="Times New Roman" w:eastAsia="宋体" w:hAnsi="Times New Roman" w:cs="Times New Roman"/>
          <w:kern w:val="0"/>
          <w:szCs w:val="21"/>
        </w:rPr>
        <w:t xml:space="preserve">—____________  </w:t>
      </w:r>
    </w:p>
    <w:p w:rsidR="00D57922" w:rsidRPr="00D57922" w:rsidRDefault="00D57922" w:rsidP="00D57922">
      <w:pPr>
        <w:spacing w:line="360" w:lineRule="auto"/>
        <w:jc w:val="left"/>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b/>
          <w:bCs/>
          <w:color w:val="FF0000"/>
          <w:szCs w:val="21"/>
        </w:rPr>
        <w:t>easily     hard     truly      heavily   carefully   happily   fast      luckily    gently       possibly   angrily   sadly     well      badly     nearly     high      terribly   quickly</w:t>
      </w:r>
    </w:p>
    <w:p w:rsidR="00D57922" w:rsidRPr="00D57922" w:rsidRDefault="00D57922" w:rsidP="00D57922">
      <w:pPr>
        <w:tabs>
          <w:tab w:val="left" w:pos="1746"/>
        </w:tabs>
        <w:spacing w:line="360" w:lineRule="auto"/>
        <w:jc w:val="left"/>
        <w:rPr>
          <w:rFonts w:ascii="Times New Roman" w:eastAsia="宋体" w:hAnsi="Times New Roman" w:cs="Times New Roman"/>
          <w:szCs w:val="21"/>
        </w:rPr>
      </w:pPr>
      <w:r w:rsidRPr="00D57922">
        <w:rPr>
          <w:rFonts w:ascii="Times New Roman" w:eastAsia="宋体" w:hAnsi="Times New Roman" w:cs="Times New Roman"/>
          <w:b/>
          <w:bCs/>
          <w:noProof/>
          <w:color w:val="FF0000"/>
          <w:szCs w:val="21"/>
        </w:rPr>
        <w:drawing>
          <wp:anchor distT="0" distB="0" distL="114300" distR="114300" simplePos="0" relativeHeight="251672576" behindDoc="0" locked="0" layoutInCell="1" allowOverlap="1" wp14:anchorId="55EECE9A" wp14:editId="4578D0E6">
            <wp:simplePos x="0" y="0"/>
            <wp:positionH relativeFrom="column">
              <wp:posOffset>0</wp:posOffset>
            </wp:positionH>
            <wp:positionV relativeFrom="margin">
              <wp:posOffset>5824855</wp:posOffset>
            </wp:positionV>
            <wp:extent cx="914400" cy="914400"/>
            <wp:effectExtent l="0" t="0" r="0" b="0"/>
            <wp:wrapNone/>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2313534303433353b32313534303431393b94c57b14"/>
                    <pic:cNvPicPr>
                      <a:picLocks noChangeAspect="1"/>
                    </pic:cNvPicPr>
                  </pic:nvPicPr>
                  <pic:blipFill>
                    <a:blip r:embed="rId12">
                      <a:extLs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asvg="http://schemas.microsoft.com/office/drawing/2016/SVG/main" xmlns:arto="http://schemas.microsoft.com/office/word/2006/arto" r:embed="rId17"/>
                        </a:ext>
                      </a:extLst>
                    </a:blip>
                    <a:stretch>
                      <a:fillRect/>
                    </a:stretch>
                  </pic:blipFill>
                  <pic:spPr>
                    <a:xfrm>
                      <a:off x="0" y="0"/>
                      <a:ext cx="914400" cy="914400"/>
                    </a:xfrm>
                    <a:prstGeom prst="rect">
                      <a:avLst/>
                    </a:prstGeom>
                  </pic:spPr>
                </pic:pic>
              </a:graphicData>
            </a:graphic>
          </wp:anchor>
        </w:drawing>
      </w:r>
    </w:p>
    <w:p w:rsidR="00D57922" w:rsidRPr="00D57922" w:rsidRDefault="00D57922" w:rsidP="00D57922">
      <w:pPr>
        <w:rPr>
          <w:rFonts w:ascii="Calibri" w:eastAsia="宋体" w:hAnsi="Calibri" w:cs="Times New Roman"/>
          <w:b/>
          <w:color w:val="FF0000"/>
          <w:sz w:val="20"/>
        </w:rPr>
      </w:pPr>
    </w:p>
    <w:p w:rsidR="00D57922" w:rsidRPr="00D57922" w:rsidRDefault="00D57922" w:rsidP="00D57922">
      <w:pPr>
        <w:rPr>
          <w:rFonts w:ascii="Calibri" w:eastAsia="宋体" w:hAnsi="Calibri" w:cs="Times New Roman"/>
          <w:b/>
          <w:color w:val="FF0000"/>
          <w:sz w:val="20"/>
        </w:rPr>
      </w:pPr>
    </w:p>
    <w:p w:rsidR="00D57922" w:rsidRPr="00D57922" w:rsidRDefault="00D57922" w:rsidP="00D57922">
      <w:pPr>
        <w:rPr>
          <w:rFonts w:ascii="Calibri" w:eastAsia="宋体" w:hAnsi="Calibri" w:cs="Times New Roman"/>
          <w:b/>
          <w:color w:val="FF0000"/>
          <w:sz w:val="20"/>
        </w:rPr>
      </w:pPr>
      <w:r w:rsidRPr="00D57922">
        <w:rPr>
          <w:rFonts w:ascii="Times New Roman" w:eastAsia="宋体" w:hAnsi="Times New Roman" w:cs="Times New Roman"/>
          <w:b/>
          <w:noProof/>
          <w:color w:val="FF0000"/>
          <w:szCs w:val="21"/>
        </w:rPr>
        <mc:AlternateContent>
          <mc:Choice Requires="wps">
            <w:drawing>
              <wp:anchor distT="0" distB="0" distL="114300" distR="114300" simplePos="0" relativeHeight="251674624" behindDoc="0" locked="0" layoutInCell="1" allowOverlap="1" wp14:anchorId="46F2D10F" wp14:editId="6C4B0D8E">
                <wp:simplePos x="0" y="0"/>
                <wp:positionH relativeFrom="column">
                  <wp:posOffset>1121410</wp:posOffset>
                </wp:positionH>
                <wp:positionV relativeFrom="paragraph">
                  <wp:posOffset>8890</wp:posOffset>
                </wp:positionV>
                <wp:extent cx="914400" cy="298450"/>
                <wp:effectExtent l="0" t="0" r="19050" b="25400"/>
                <wp:wrapNone/>
                <wp:docPr id="17" name="文本框 17" descr="www.szzx100.com江南汇教育网"/>
                <wp:cNvGraphicFramePr/>
                <a:graphic xmlns:a="http://schemas.openxmlformats.org/drawingml/2006/main">
                  <a:graphicData uri="http://schemas.microsoft.com/office/word/2010/wordprocessingShape">
                    <wps:wsp>
                      <wps:cNvSpPr txBox="1"/>
                      <wps:spPr>
                        <a:xfrm>
                          <a:off x="0" y="0"/>
                          <a:ext cx="914400" cy="298450"/>
                        </a:xfrm>
                        <a:prstGeom prst="rect">
                          <a:avLst/>
                        </a:prstGeom>
                        <a:solidFill>
                          <a:srgbClr val="00B0F0"/>
                        </a:solidFill>
                        <a:ln w="6350">
                          <a:solidFill>
                            <a:prstClr val="black"/>
                          </a:solidFill>
                        </a:ln>
                        <a:effectLst/>
                      </wps:spPr>
                      <wps:txbx>
                        <w:txbxContent>
                          <w:p w:rsidR="00D57922" w:rsidRDefault="00D57922" w:rsidP="00D57922">
                            <w:pPr>
                              <w:rPr>
                                <w:b/>
                                <w:bCs/>
                                <w:highlight w:val="cyan"/>
                              </w:rPr>
                            </w:pPr>
                            <w:r>
                              <w:rPr>
                                <w:rFonts w:hint="eastAsia"/>
                                <w:b/>
                                <w:bCs/>
                                <w:highlight w:val="cyan"/>
                              </w:rPr>
                              <w:t>基础练习</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46F2D10F" id="文本框 17" o:spid="_x0000_s1031" type="#_x0000_t202" alt="www.szzx100.com江南汇教育网" style="position:absolute;left:0;text-align:left;margin-left:88.3pt;margin-top:.7pt;width:1in;height:2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" fillcolor="#00b0f0" strokeweight=".5pt">
                <v:textbox>
                  <w:txbxContent>
                    <w:p w:rsidR="00D57922" w:rsidRDefault="00D57922" w:rsidP="00D57922">
                      <w:pPr>
                        <w:rPr>
                          <w:b/>
                          <w:bCs/>
                          <w:highlight w:val="cyan"/>
                        </w:rPr>
                      </w:pPr>
                      <w:r>
                        <w:rPr>
                          <w:rFonts w:hint="eastAsia"/>
                          <w:b/>
                          <w:bCs/>
                          <w:highlight w:val="cyan"/>
                        </w:rPr>
                        <w:t>基础练习</w:t>
                      </w:r>
                    </w:p>
                  </w:txbxContent>
                </v:textbox>
              </v:shape>
            </w:pict>
          </mc:Fallback>
        </mc:AlternateContent>
      </w:r>
    </w:p>
    <w:p w:rsidR="00D57922" w:rsidRPr="00D57922" w:rsidRDefault="00D57922" w:rsidP="00D57922">
      <w:pPr>
        <w:rPr>
          <w:rFonts w:ascii="Calibri" w:eastAsia="宋体" w:hAnsi="Calibri" w:cs="Times New Roman"/>
          <w:b/>
          <w:color w:val="FF0000"/>
          <w:sz w:val="20"/>
        </w:rPr>
      </w:pP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szCs w:val="21"/>
        </w:rPr>
        <w:t>一、写出下列组合</w:t>
      </w:r>
      <w:proofErr w:type="gramStart"/>
      <w:r w:rsidRPr="00D57922">
        <w:rPr>
          <w:rFonts w:ascii="Times New Roman" w:eastAsia="宋体" w:hAnsi="Times New Roman" w:cs="Times New Roman"/>
          <w:b/>
          <w:szCs w:val="21"/>
        </w:rPr>
        <w:t>词及其</w:t>
      </w:r>
      <w:proofErr w:type="gramEnd"/>
      <w:r w:rsidRPr="00D57922">
        <w:rPr>
          <w:rFonts w:ascii="Times New Roman" w:eastAsia="宋体" w:hAnsi="Times New Roman" w:cs="Times New Roman"/>
          <w:b/>
          <w:szCs w:val="21"/>
        </w:rPr>
        <w:t>意思。</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egg + plant=</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tooth+brush=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 xml:space="preserve">foot+ball=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sun+glasses=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bed+room=</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class+room=</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class+mate=</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school+bag=</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noProof/>
          <w:szCs w:val="21"/>
        </w:rPr>
        <w:lastRenderedPageBreak/>
        <mc:AlternateContent>
          <mc:Choice Requires="wps">
            <w:drawing>
              <wp:anchor distT="0" distB="0" distL="114300" distR="114300" simplePos="0" relativeHeight="251673600" behindDoc="0" locked="0" layoutInCell="1" allowOverlap="1" wp14:anchorId="1653EA03" wp14:editId="2C453E72">
                <wp:simplePos x="0" y="0"/>
                <wp:positionH relativeFrom="column">
                  <wp:posOffset>1057910</wp:posOffset>
                </wp:positionH>
                <wp:positionV relativeFrom="paragraph">
                  <wp:posOffset>2062480</wp:posOffset>
                </wp:positionV>
                <wp:extent cx="914400" cy="292100"/>
                <wp:effectExtent l="0" t="0" r="19050" b="12700"/>
                <wp:wrapNone/>
                <wp:docPr id="15" name="文本框 15" descr="www.szzx100.com江南汇教育网"/>
                <wp:cNvGraphicFramePr/>
                <a:graphic xmlns:a="http://schemas.openxmlformats.org/drawingml/2006/main">
                  <a:graphicData uri="http://schemas.microsoft.com/office/word/2010/wordprocessingShape">
                    <wps:wsp>
                      <wps:cNvSpPr txBox="1"/>
                      <wps:spPr>
                        <a:xfrm>
                          <a:off x="0" y="0"/>
                          <a:ext cx="914400" cy="292100"/>
                        </a:xfrm>
                        <a:prstGeom prst="rect">
                          <a:avLst/>
                        </a:prstGeom>
                        <a:solidFill>
                          <a:srgbClr val="00B0F0"/>
                        </a:solidFill>
                        <a:ln w="6350">
                          <a:solidFill>
                            <a:prstClr val="black"/>
                          </a:solidFill>
                        </a:ln>
                        <a:effectLst/>
                      </wps:spPr>
                      <wps:txbx>
                        <w:txbxContent>
                          <w:p w:rsidR="00D57922" w:rsidRDefault="00D57922" w:rsidP="00D57922">
                            <w:pPr>
                              <w:rPr>
                                <w:b/>
                                <w:bCs/>
                                <w:highlight w:val="red"/>
                              </w:rPr>
                            </w:pPr>
                            <w:r>
                              <w:rPr>
                                <w:rFonts w:hint="eastAsia"/>
                                <w:b/>
                                <w:bCs/>
                                <w:highlight w:val="cyan"/>
                              </w:rPr>
                              <w:t>基础练习</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w14:anchorId="1653EA03" id="文本框 15" o:spid="_x0000_s1032" type="#_x0000_t202" alt="www.szzx100.com江南汇教育网" style="position:absolute;left:0;text-align:left;margin-left:83.3pt;margin-top:162.4pt;width:1in;height:2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" fillcolor="#00b0f0" strokeweight=".5pt">
                <v:textbox>
                  <w:txbxContent>
                    <w:p w:rsidR="00D57922" w:rsidRDefault="00D57922" w:rsidP="00D57922">
                      <w:pPr>
                        <w:rPr>
                          <w:b/>
                          <w:bCs/>
                          <w:highlight w:val="red"/>
                        </w:rPr>
                      </w:pPr>
                      <w:r>
                        <w:rPr>
                          <w:rFonts w:hint="eastAsia"/>
                          <w:b/>
                          <w:bCs/>
                          <w:highlight w:val="cyan"/>
                        </w:rPr>
                        <w:t>基础练习</w:t>
                      </w:r>
                    </w:p>
                  </w:txbxContent>
                </v:textbox>
              </v:shape>
            </w:pict>
          </mc:Fallback>
        </mc:AlternateContent>
      </w:r>
      <w:r w:rsidRPr="00D57922">
        <w:rPr>
          <w:rFonts w:ascii="Times New Roman" w:eastAsia="宋体" w:hAnsi="Times New Roman" w:cs="Times New Roman"/>
          <w:bCs/>
          <w:szCs w:val="21"/>
        </w:rPr>
        <w:t>police+man=</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basket+ball=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bath+room=</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rain+coat= </w:t>
      </w:r>
      <w:r w:rsidRPr="00D57922">
        <w:rPr>
          <w:rFonts w:ascii="Times New Roman" w:eastAsia="宋体" w:hAnsi="Times New Roman" w:cs="Times New Roman"/>
          <w:bCs/>
          <w:szCs w:val="21"/>
          <w:u w:val="single"/>
        </w:rPr>
        <w:t xml:space="preserve">            </w:t>
      </w:r>
      <w:r w:rsidRPr="00D57922">
        <w:rPr>
          <w:rFonts w:ascii="Times New Roman" w:eastAsia="宋体" w:hAnsi="Times New Roman" w:cs="Times New Roman"/>
          <w:bCs/>
          <w:szCs w:val="21"/>
        </w:rPr>
        <w:t xml:space="preserve"> </w:t>
      </w:r>
      <w:r w:rsidRPr="00D57922">
        <w:rPr>
          <w:rFonts w:ascii="Times New Roman" w:eastAsia="宋体" w:hAnsi="Times New Roman" w:cs="Times New Roman"/>
          <w:bCs/>
          <w:szCs w:val="21"/>
          <w:u w:val="single"/>
        </w:rPr>
        <w:t xml:space="preserve">           </w:t>
      </w:r>
    </w:p>
    <w:p w:rsidR="00D57922" w:rsidRPr="00D57922" w:rsidRDefault="00D57922" w:rsidP="00D57922">
      <w:pPr>
        <w:snapToGrid w:val="0"/>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茄子</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牙刷</w:t>
      </w:r>
      <w:r w:rsidRPr="00D57922">
        <w:rPr>
          <w:rFonts w:ascii="Times New Roman" w:eastAsia="宋体" w:hAnsi="Times New Roman" w:cs="Times New Roman"/>
          <w:b/>
          <w:bCs/>
          <w:color w:val="FF0000"/>
          <w:szCs w:val="21"/>
        </w:rPr>
        <w:t xml:space="preserve"> , </w:t>
      </w:r>
      <w:r w:rsidRPr="00D57922">
        <w:rPr>
          <w:rFonts w:ascii="Times New Roman" w:eastAsia="宋体" w:hAnsi="Times New Roman" w:cs="Times New Roman"/>
          <w:b/>
          <w:bCs/>
          <w:color w:val="FF0000"/>
          <w:szCs w:val="21"/>
        </w:rPr>
        <w:t>足球</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太阳镜</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卧室</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教室</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同学</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书包</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警察</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篮球</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盥洗室</w:t>
      </w:r>
      <w:r w:rsidRPr="00D57922">
        <w:rPr>
          <w:rFonts w:ascii="Times New Roman" w:eastAsia="宋体" w:hAnsi="Times New Roman" w:cs="Times New Roman"/>
          <w:b/>
          <w:bCs/>
          <w:color w:val="FF0000"/>
          <w:szCs w:val="21"/>
        </w:rPr>
        <w:t xml:space="preserve">, </w:t>
      </w:r>
      <w:r w:rsidRPr="00D57922">
        <w:rPr>
          <w:rFonts w:ascii="Times New Roman" w:eastAsia="宋体" w:hAnsi="Times New Roman" w:cs="Times New Roman"/>
          <w:b/>
          <w:bCs/>
          <w:color w:val="FF0000"/>
          <w:szCs w:val="21"/>
        </w:rPr>
        <w:t>雨衣</w:t>
      </w:r>
    </w:p>
    <w:p w:rsidR="00D57922" w:rsidRPr="00D57922" w:rsidRDefault="00D57922" w:rsidP="00D57922">
      <w:pPr>
        <w:snapToGrid w:val="0"/>
        <w:spacing w:line="360" w:lineRule="auto"/>
        <w:rPr>
          <w:rFonts w:ascii="Times New Roman" w:eastAsia="宋体" w:hAnsi="Times New Roman" w:cs="Times New Roman"/>
          <w:color w:val="FF0000"/>
          <w:szCs w:val="21"/>
        </w:rPr>
      </w:pPr>
      <w:r w:rsidRPr="00D57922">
        <w:rPr>
          <w:rFonts w:ascii="Times New Roman" w:eastAsia="宋体" w:hAnsi="Times New Roman" w:cs="Times New Roman"/>
          <w:b/>
          <w:bCs/>
          <w:szCs w:val="21"/>
        </w:rPr>
        <w:t xml:space="preserve">     </w:t>
      </w:r>
    </w:p>
    <w:p w:rsidR="00D57922" w:rsidRPr="00D57922" w:rsidRDefault="00D57922" w:rsidP="00D57922">
      <w:pPr>
        <w:adjustRightInd w:val="0"/>
        <w:snapToGrid w:val="0"/>
        <w:spacing w:line="360" w:lineRule="auto"/>
        <w:rPr>
          <w:rFonts w:ascii="Times New Roman" w:eastAsia="宋体" w:hAnsi="Times New Roman" w:cs="Times New Roman"/>
          <w:color w:val="FF0000"/>
          <w:szCs w:val="21"/>
        </w:rPr>
      </w:pPr>
    </w:p>
    <w:p w:rsidR="00D57922" w:rsidRPr="00D57922" w:rsidRDefault="00D57922" w:rsidP="00D57922">
      <w:pPr>
        <w:tabs>
          <w:tab w:val="left" w:pos="2700"/>
          <w:tab w:val="center" w:pos="5305"/>
        </w:tabs>
        <w:snapToGrid w:val="0"/>
        <w:spacing w:line="360" w:lineRule="auto"/>
        <w:rPr>
          <w:rFonts w:ascii="Times New Roman" w:eastAsia="宋体" w:hAnsi="Times New Roman" w:cs="Times New Roman"/>
          <w:b/>
          <w:bCs/>
          <w:szCs w:val="21"/>
        </w:rPr>
      </w:pPr>
      <w:r w:rsidRPr="00D57922">
        <w:rPr>
          <w:rFonts w:ascii="Times New Roman" w:eastAsia="宋体" w:hAnsi="Times New Roman" w:cs="Times New Roman" w:hint="eastAsia"/>
          <w:b/>
          <w:bCs/>
          <w:szCs w:val="21"/>
        </w:rPr>
        <w:t>二</w:t>
      </w:r>
      <w:r w:rsidRPr="00D57922">
        <w:rPr>
          <w:rFonts w:ascii="Times New Roman" w:eastAsia="宋体" w:hAnsi="Times New Roman" w:cs="Times New Roman"/>
          <w:b/>
          <w:bCs/>
          <w:szCs w:val="21"/>
        </w:rPr>
        <w:t>、用所给词的适当的形式填空。</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1."It is never too late to learn" is a Chinese_______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(say)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2.Don't believe her. I can_______ say that she did not tell us the________. (true)</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3.It is raining_________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 xml:space="preserve"> You must drive carefully. (heavy)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4.My deskmate looked________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 xml:space="preserve"> for he failed in the English test. (happy)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5.How ___________ he has got the first prize. (luck)</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6.The old lady looked at me__________. (angry)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7.Many animals are so ____________to us. (help)</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 xml:space="preserve">8.We are going to have </w:t>
      </w:r>
      <w:proofErr w:type="gramStart"/>
      <w:r w:rsidRPr="00D57922">
        <w:rPr>
          <w:rFonts w:ascii="Times New Roman" w:eastAsia="宋体" w:hAnsi="Times New Roman" w:cs="Times New Roman"/>
          <w:bCs/>
          <w:szCs w:val="21"/>
        </w:rPr>
        <w:t>a  _</w:t>
      </w:r>
      <w:proofErr w:type="gramEnd"/>
      <w:r w:rsidRPr="00D57922">
        <w:rPr>
          <w:rFonts w:ascii="Times New Roman" w:eastAsia="宋体" w:hAnsi="Times New Roman" w:cs="Times New Roman"/>
          <w:bCs/>
          <w:szCs w:val="21"/>
        </w:rPr>
        <w:t>___________about this problem.(discuss)</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9.Please go ___________, or we will be late. (quick)</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10The famous __________can speak 3 languages. (science)</w:t>
      </w:r>
    </w:p>
    <w:p w:rsidR="00D57922" w:rsidRPr="00D57922" w:rsidRDefault="00D57922" w:rsidP="00D57922">
      <w:pPr>
        <w:spacing w:line="360" w:lineRule="auto"/>
        <w:ind w:right="-1080"/>
        <w:rPr>
          <w:rFonts w:ascii="Times New Roman" w:eastAsia="宋体" w:hAnsi="Times New Roman" w:cs="Times New Roman"/>
          <w:bCs/>
          <w:szCs w:val="21"/>
        </w:rPr>
      </w:pPr>
      <w:r w:rsidRPr="00D57922">
        <w:rPr>
          <w:rFonts w:ascii="Times New Roman" w:eastAsia="宋体" w:hAnsi="Times New Roman" w:cs="Times New Roman"/>
          <w:bCs/>
          <w:szCs w:val="21"/>
        </w:rPr>
        <w:t>11.These artists use __________ things or men as their models. They draw pictures_______ well. (real)</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12.My daughter looks much ___________ than her deskmate. (health)</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13.Some ___________ are interested in Chinese food. (Germany)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 xml:space="preserve">14.The teacher ___________ the matter just now. </w:t>
      </w:r>
      <w:proofErr w:type="gramStart"/>
      <w:r w:rsidRPr="00D57922">
        <w:rPr>
          <w:rFonts w:ascii="Times New Roman" w:eastAsia="宋体" w:hAnsi="Times New Roman" w:cs="Times New Roman"/>
          <w:bCs/>
          <w:szCs w:val="21"/>
        </w:rPr>
        <w:t>( discussion</w:t>
      </w:r>
      <w:proofErr w:type="gramEnd"/>
      <w:r w:rsidRPr="00D57922">
        <w:rPr>
          <w:rFonts w:ascii="Times New Roman" w:eastAsia="宋体" w:hAnsi="Times New Roman" w:cs="Times New Roman"/>
          <w:bCs/>
          <w:szCs w:val="21"/>
        </w:rPr>
        <w:t>)</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15.All of you must hand in your__________ after class. (paper)</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16.The weather report says it is_________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 xml:space="preserve"> (cloud)</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17.Of all the boxes, the one in the corner is the __________. (heavy)</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18.All of them are__________ to their new_________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 xml:space="preserve"> (friend)</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 xml:space="preserve">19.Is it __________ to collect </w:t>
      </w:r>
      <w:proofErr w:type="gramStart"/>
      <w:r w:rsidRPr="00D57922">
        <w:rPr>
          <w:rFonts w:ascii="Times New Roman" w:eastAsia="宋体" w:hAnsi="Times New Roman" w:cs="Times New Roman"/>
          <w:bCs/>
          <w:szCs w:val="21"/>
        </w:rPr>
        <w:t>stamps?(</w:t>
      </w:r>
      <w:proofErr w:type="gramEnd"/>
      <w:r w:rsidRPr="00D57922">
        <w:rPr>
          <w:rFonts w:ascii="Times New Roman" w:eastAsia="宋体" w:hAnsi="Times New Roman" w:cs="Times New Roman"/>
          <w:bCs/>
          <w:szCs w:val="21"/>
        </w:rPr>
        <w:t>use)</w:t>
      </w:r>
    </w:p>
    <w:p w:rsidR="00D57922" w:rsidRPr="00D57922" w:rsidRDefault="00D57922" w:rsidP="00D57922">
      <w:pPr>
        <w:spacing w:line="360" w:lineRule="auto"/>
        <w:ind w:right="-1774"/>
        <w:rPr>
          <w:rFonts w:ascii="Times New Roman" w:eastAsia="宋体" w:hAnsi="Times New Roman" w:cs="Times New Roman"/>
          <w:bCs/>
          <w:szCs w:val="21"/>
        </w:rPr>
      </w:pPr>
      <w:r w:rsidRPr="00D57922">
        <w:rPr>
          <w:rFonts w:ascii="Times New Roman" w:eastAsia="宋体" w:hAnsi="Times New Roman" w:cs="Times New Roman"/>
          <w:bCs/>
          <w:szCs w:val="21"/>
        </w:rPr>
        <w:t>20.The old man likes to live in a __________place. Now he is sitting there_________</w:t>
      </w:r>
      <w:proofErr w:type="gramStart"/>
      <w:r w:rsidRPr="00D57922">
        <w:rPr>
          <w:rFonts w:ascii="Times New Roman" w:eastAsia="宋体" w:hAnsi="Times New Roman" w:cs="Times New Roman"/>
          <w:bCs/>
          <w:szCs w:val="21"/>
        </w:rPr>
        <w:t>_ .</w:t>
      </w:r>
      <w:proofErr w:type="gramEnd"/>
      <w:r w:rsidRPr="00D57922">
        <w:rPr>
          <w:rFonts w:ascii="Times New Roman" w:eastAsia="宋体" w:hAnsi="Times New Roman" w:cs="Times New Roman"/>
          <w:bCs/>
          <w:szCs w:val="21"/>
        </w:rPr>
        <w:t xml:space="preserve"> (quiet)</w:t>
      </w:r>
    </w:p>
    <w:p w:rsidR="00D57922" w:rsidRPr="00D57922" w:rsidRDefault="00D57922" w:rsidP="00D57922">
      <w:pPr>
        <w:spacing w:line="360" w:lineRule="auto"/>
        <w:rPr>
          <w:rFonts w:ascii="Times New Roman" w:eastAsia="宋体" w:hAnsi="Times New Roman" w:cs="Times New Roman"/>
          <w:bCs/>
          <w:szCs w:val="21"/>
        </w:rPr>
      </w:pPr>
      <w:r w:rsidRPr="00D57922">
        <w:rPr>
          <w:rFonts w:ascii="Times New Roman" w:eastAsia="宋体" w:hAnsi="Times New Roman" w:cs="Times New Roman"/>
          <w:bCs/>
          <w:szCs w:val="21"/>
        </w:rPr>
        <w:t>21.Please help____________ to the cake, Mike. (you)</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1-5: saying   truly    truth     heavily   unhappy   luckily</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6-10: angrily    helpful   discussion   quickly   scientist</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lastRenderedPageBreak/>
        <w:t xml:space="preserve">11-15: real    </w:t>
      </w:r>
      <w:proofErr w:type="gramStart"/>
      <w:r w:rsidRPr="00D57922">
        <w:rPr>
          <w:rFonts w:ascii="Times New Roman" w:eastAsia="宋体" w:hAnsi="Times New Roman" w:cs="Times New Roman"/>
          <w:b/>
          <w:color w:val="FF0000"/>
          <w:szCs w:val="21"/>
        </w:rPr>
        <w:t>really  healthier</w:t>
      </w:r>
      <w:proofErr w:type="gramEnd"/>
      <w:r w:rsidRPr="00D57922">
        <w:rPr>
          <w:rFonts w:ascii="Times New Roman" w:eastAsia="宋体" w:hAnsi="Times New Roman" w:cs="Times New Roman"/>
          <w:b/>
          <w:color w:val="FF0000"/>
          <w:szCs w:val="21"/>
        </w:rPr>
        <w:t xml:space="preserve">    Germans   discussed  papers</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 xml:space="preserve">16-21: cloudy   </w:t>
      </w:r>
      <w:proofErr w:type="gramStart"/>
      <w:r w:rsidRPr="00D57922">
        <w:rPr>
          <w:rFonts w:ascii="Times New Roman" w:eastAsia="宋体" w:hAnsi="Times New Roman" w:cs="Times New Roman"/>
          <w:b/>
          <w:color w:val="FF0000"/>
          <w:szCs w:val="21"/>
        </w:rPr>
        <w:t>heaviest  friendly</w:t>
      </w:r>
      <w:proofErr w:type="gramEnd"/>
      <w:r w:rsidRPr="00D57922">
        <w:rPr>
          <w:rFonts w:ascii="Times New Roman" w:eastAsia="宋体" w:hAnsi="Times New Roman" w:cs="Times New Roman"/>
          <w:b/>
          <w:color w:val="FF0000"/>
          <w:szCs w:val="21"/>
        </w:rPr>
        <w:t xml:space="preserve">   friends   useful   quiet    quietly  yourself </w:t>
      </w:r>
    </w:p>
    <w:p w:rsidR="00D57922" w:rsidRPr="00D57922" w:rsidRDefault="00D57922" w:rsidP="00D57922">
      <w:pPr>
        <w:spacing w:line="360" w:lineRule="auto"/>
        <w:rPr>
          <w:rFonts w:ascii="Times New Roman" w:eastAsia="宋体" w:hAnsi="Times New Roman" w:cs="Times New Roman"/>
          <w:bCs/>
          <w:color w:val="000000"/>
          <w:szCs w:val="21"/>
        </w:rPr>
      </w:pPr>
    </w:p>
    <w:p w:rsidR="00D57922" w:rsidRPr="00D57922" w:rsidRDefault="00D57922" w:rsidP="00D57922">
      <w:pPr>
        <w:spacing w:line="360" w:lineRule="auto"/>
        <w:rPr>
          <w:rFonts w:ascii="Times New Roman" w:eastAsia="宋体" w:hAnsi="Times New Roman" w:cs="Times New Roman"/>
          <w:b/>
          <w:color w:val="000000"/>
          <w:szCs w:val="21"/>
        </w:rPr>
      </w:pPr>
      <w:r w:rsidRPr="00D57922">
        <w:rPr>
          <w:rFonts w:ascii="Times New Roman" w:eastAsia="宋体" w:hAnsi="Times New Roman" w:cs="Times New Roman" w:hint="eastAsia"/>
          <w:b/>
          <w:color w:val="000000"/>
          <w:szCs w:val="21"/>
        </w:rPr>
        <w:t>三</w:t>
      </w:r>
      <w:r w:rsidRPr="00D57922">
        <w:rPr>
          <w:rFonts w:ascii="Times New Roman" w:eastAsia="宋体" w:hAnsi="Times New Roman" w:cs="Times New Roman"/>
          <w:b/>
          <w:color w:val="000000"/>
          <w:szCs w:val="21"/>
        </w:rPr>
        <w:t>、写出下列形容词的比较级。</w:t>
      </w:r>
    </w:p>
    <w:p w:rsidR="00D57922" w:rsidRPr="00D57922" w:rsidRDefault="00D57922" w:rsidP="00D57922">
      <w:pPr>
        <w:spacing w:line="360" w:lineRule="auto"/>
        <w:rPr>
          <w:rFonts w:ascii="Times New Roman" w:eastAsia="宋体" w:hAnsi="Times New Roman" w:cs="Times New Roman"/>
          <w:bCs/>
          <w:color w:val="000000"/>
          <w:szCs w:val="21"/>
        </w:rPr>
      </w:pPr>
      <w:r w:rsidRPr="00D57922">
        <w:rPr>
          <w:rFonts w:ascii="Times New Roman" w:eastAsia="宋体" w:hAnsi="Times New Roman" w:cs="Times New Roman"/>
          <w:bCs/>
          <w:color w:val="000000"/>
          <w:szCs w:val="21"/>
        </w:rPr>
        <w:t>big</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heavy</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easy</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 xml:space="preserve"> many</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thin</w:t>
      </w:r>
      <w:r w:rsidRPr="00D57922">
        <w:rPr>
          <w:rFonts w:ascii="Times New Roman" w:eastAsia="宋体" w:hAnsi="Times New Roman" w:cs="Times New Roman"/>
          <w:bCs/>
          <w:color w:val="000000"/>
          <w:szCs w:val="21"/>
          <w:u w:val="single"/>
        </w:rPr>
        <w:t xml:space="preserve">         </w:t>
      </w:r>
    </w:p>
    <w:p w:rsidR="00D57922" w:rsidRPr="00D57922" w:rsidRDefault="00D57922" w:rsidP="00D57922">
      <w:pPr>
        <w:spacing w:line="360" w:lineRule="auto"/>
        <w:rPr>
          <w:rFonts w:ascii="Times New Roman" w:eastAsia="宋体" w:hAnsi="Times New Roman" w:cs="Times New Roman"/>
          <w:bCs/>
          <w:color w:val="000000"/>
          <w:szCs w:val="21"/>
          <w:u w:val="single"/>
        </w:rPr>
      </w:pPr>
      <w:r w:rsidRPr="00D57922">
        <w:rPr>
          <w:rFonts w:ascii="Times New Roman" w:eastAsia="宋体" w:hAnsi="Times New Roman" w:cs="Times New Roman"/>
          <w:bCs/>
          <w:color w:val="000000"/>
          <w:szCs w:val="21"/>
        </w:rPr>
        <w:t>good</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young</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 xml:space="preserve"> hot</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 xml:space="preserve">  happy</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late</w:t>
      </w:r>
      <w:r w:rsidRPr="00D57922">
        <w:rPr>
          <w:rFonts w:ascii="Times New Roman" w:eastAsia="宋体" w:hAnsi="Times New Roman" w:cs="Times New Roman"/>
          <w:bCs/>
          <w:color w:val="000000"/>
          <w:szCs w:val="21"/>
          <w:u w:val="single"/>
        </w:rPr>
        <w:t xml:space="preserve">        </w:t>
      </w:r>
    </w:p>
    <w:p w:rsidR="00D57922" w:rsidRPr="00D57922" w:rsidRDefault="00D57922" w:rsidP="00D57922">
      <w:pPr>
        <w:spacing w:line="360" w:lineRule="auto"/>
        <w:rPr>
          <w:rFonts w:ascii="Times New Roman" w:eastAsia="宋体" w:hAnsi="Times New Roman" w:cs="Times New Roman"/>
          <w:bCs/>
          <w:color w:val="000000"/>
          <w:szCs w:val="21"/>
          <w:u w:val="single"/>
        </w:rPr>
      </w:pPr>
      <w:r w:rsidRPr="00D57922">
        <w:rPr>
          <w:rFonts w:ascii="Times New Roman" w:eastAsia="宋体" w:hAnsi="Times New Roman" w:cs="Times New Roman"/>
          <w:bCs/>
          <w:color w:val="000000"/>
          <w:szCs w:val="21"/>
        </w:rPr>
        <w:t>strong</w:t>
      </w:r>
      <w:r w:rsidRPr="00D57922">
        <w:rPr>
          <w:rFonts w:ascii="Times New Roman" w:eastAsia="宋体" w:hAnsi="Times New Roman" w:cs="Times New Roman"/>
          <w:bCs/>
          <w:color w:val="000000"/>
          <w:szCs w:val="21"/>
          <w:u w:val="single"/>
        </w:rPr>
        <w:t xml:space="preserve">        </w:t>
      </w:r>
      <w:r w:rsidRPr="00D57922">
        <w:rPr>
          <w:rFonts w:ascii="Times New Roman" w:eastAsia="宋体" w:hAnsi="Times New Roman" w:cs="Times New Roman"/>
          <w:bCs/>
          <w:color w:val="000000"/>
          <w:szCs w:val="21"/>
        </w:rPr>
        <w:t>beautiful_______________</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hint="eastAsia"/>
          <w:b/>
          <w:color w:val="FF0000"/>
          <w:szCs w:val="21"/>
        </w:rPr>
        <w:t>【答案】</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 xml:space="preserve">bigger    heavier   easier     more   thinner    better </w:t>
      </w:r>
    </w:p>
    <w:p w:rsidR="00D57922" w:rsidRPr="00D57922" w:rsidRDefault="00D57922" w:rsidP="00D57922">
      <w:pPr>
        <w:spacing w:line="360" w:lineRule="auto"/>
        <w:rPr>
          <w:rFonts w:ascii="Times New Roman" w:eastAsia="宋体" w:hAnsi="Times New Roman" w:cs="Times New Roman"/>
          <w:b/>
          <w:color w:val="FF0000"/>
          <w:szCs w:val="21"/>
        </w:rPr>
      </w:pPr>
      <w:r w:rsidRPr="00D57922">
        <w:rPr>
          <w:rFonts w:ascii="Times New Roman" w:eastAsia="宋体" w:hAnsi="Times New Roman" w:cs="Times New Roman"/>
          <w:b/>
          <w:color w:val="FF0000"/>
          <w:szCs w:val="21"/>
        </w:rPr>
        <w:t>younger   hotter    happier   later    stronger   more beautiful</w:t>
      </w:r>
    </w:p>
    <w:p w:rsidR="00D57922" w:rsidRPr="00D57922" w:rsidRDefault="00D57922" w:rsidP="00D57922">
      <w:pPr>
        <w:spacing w:line="360" w:lineRule="auto"/>
        <w:rPr>
          <w:rFonts w:ascii="Times New Roman" w:eastAsia="宋体" w:hAnsi="Times New Roman" w:cs="Times New Roman"/>
          <w:szCs w:val="21"/>
        </w:rPr>
      </w:pPr>
    </w:p>
    <w:p w:rsidR="00D57922" w:rsidRPr="00D57922" w:rsidRDefault="00D57922" w:rsidP="00D57922">
      <w:pPr>
        <w:spacing w:line="360" w:lineRule="auto"/>
        <w:rPr>
          <w:rFonts w:ascii="Times New Roman" w:eastAsia="宋体" w:hAnsi="Times New Roman" w:cs="Times New Roman"/>
          <w:b/>
          <w:bCs/>
          <w:szCs w:val="21"/>
        </w:rPr>
      </w:pPr>
      <w:r w:rsidRPr="00D57922">
        <w:rPr>
          <w:rFonts w:ascii="Times New Roman" w:eastAsia="宋体" w:hAnsi="Times New Roman" w:cs="Times New Roman" w:hint="eastAsia"/>
          <w:b/>
          <w:bCs/>
          <w:szCs w:val="21"/>
        </w:rPr>
        <w:t>四</w:t>
      </w:r>
      <w:r w:rsidRPr="00D57922">
        <w:rPr>
          <w:rFonts w:ascii="Times New Roman" w:eastAsia="宋体" w:hAnsi="Times New Roman" w:cs="Times New Roman"/>
          <w:b/>
          <w:bCs/>
          <w:szCs w:val="21"/>
        </w:rPr>
        <w:t>、用所给词的适当形式填空。</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1.The little girl plays piano __________. (wonder)</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2.Who was the________</w:t>
      </w:r>
      <w:proofErr w:type="gramStart"/>
      <w:r w:rsidRPr="00D57922">
        <w:rPr>
          <w:rFonts w:ascii="Times New Roman" w:eastAsia="宋体" w:hAnsi="Times New Roman" w:cs="Times New Roman"/>
          <w:szCs w:val="21"/>
        </w:rPr>
        <w:t>_  of</w:t>
      </w:r>
      <w:proofErr w:type="gramEnd"/>
      <w:r w:rsidRPr="00D57922">
        <w:rPr>
          <w:rFonts w:ascii="Times New Roman" w:eastAsia="宋体" w:hAnsi="Times New Roman" w:cs="Times New Roman"/>
          <w:szCs w:val="21"/>
        </w:rPr>
        <w:t xml:space="preserve"> the high jump? (win)</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3.When he was only 3 years old, he started hard_____________ with his father. (train)</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 xml:space="preserve">4.Now more and more ___________ are coming to visit China from other </w:t>
      </w:r>
      <w:proofErr w:type="gramStart"/>
      <w:r w:rsidRPr="00D57922">
        <w:rPr>
          <w:rFonts w:ascii="Times New Roman" w:eastAsia="宋体" w:hAnsi="Times New Roman" w:cs="Times New Roman"/>
          <w:szCs w:val="21"/>
        </w:rPr>
        <w:t>countries.(</w:t>
      </w:r>
      <w:proofErr w:type="gramEnd"/>
      <w:r w:rsidRPr="00D57922">
        <w:rPr>
          <w:rFonts w:ascii="Times New Roman" w:eastAsia="宋体" w:hAnsi="Times New Roman" w:cs="Times New Roman"/>
          <w:szCs w:val="21"/>
        </w:rPr>
        <w:t>visit)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5.I found his__________ pen under the table. (lose)</w:t>
      </w:r>
    </w:p>
    <w:p w:rsidR="00D57922" w:rsidRPr="00D57922" w:rsidRDefault="00D57922" w:rsidP="00D57922">
      <w:pPr>
        <w:widowControl/>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6.Did you enjoy ___________at yesterday's party, Tom? (you)</w:t>
      </w:r>
    </w:p>
    <w:p w:rsidR="00D57922" w:rsidRPr="00D57922" w:rsidRDefault="00D57922" w:rsidP="00D57922">
      <w:pPr>
        <w:widowControl/>
        <w:spacing w:line="360" w:lineRule="auto"/>
        <w:jc w:val="left"/>
        <w:rPr>
          <w:rFonts w:ascii="Times New Roman" w:eastAsia="宋体" w:hAnsi="Times New Roman" w:cs="Times New Roman"/>
          <w:bCs/>
          <w:szCs w:val="21"/>
        </w:rPr>
      </w:pPr>
      <w:r w:rsidRPr="00D57922">
        <w:rPr>
          <w:rFonts w:ascii="Times New Roman" w:eastAsia="宋体" w:hAnsi="Times New Roman" w:cs="Times New Roman"/>
          <w:bCs/>
          <w:szCs w:val="21"/>
        </w:rPr>
        <w:t>7.The boy is sitting in his seat ____________. (quiet)</w:t>
      </w:r>
    </w:p>
    <w:p w:rsidR="00D57922" w:rsidRPr="00D57922" w:rsidRDefault="00D57922" w:rsidP="00D57922">
      <w:pPr>
        <w:spacing w:line="360" w:lineRule="auto"/>
        <w:rPr>
          <w:rFonts w:ascii="Times New Roman" w:eastAsia="宋体" w:hAnsi="Times New Roman" w:cs="Times New Roman"/>
          <w:szCs w:val="21"/>
        </w:rPr>
      </w:pPr>
      <w:r w:rsidRPr="00D57922">
        <w:rPr>
          <w:rFonts w:ascii="Times New Roman" w:eastAsia="宋体" w:hAnsi="Times New Roman" w:cs="Times New Roman"/>
          <w:szCs w:val="21"/>
        </w:rPr>
        <w:t>8.He wants to go to school________</w:t>
      </w:r>
      <w:proofErr w:type="gramStart"/>
      <w:r w:rsidRPr="00D57922">
        <w:rPr>
          <w:rFonts w:ascii="Times New Roman" w:eastAsia="宋体" w:hAnsi="Times New Roman" w:cs="Times New Roman"/>
          <w:szCs w:val="21"/>
        </w:rPr>
        <w:t>_.(</w:t>
      </w:r>
      <w:proofErr w:type="gramEnd"/>
      <w:r w:rsidRPr="00D57922">
        <w:rPr>
          <w:rFonts w:ascii="Times New Roman" w:eastAsia="宋体" w:hAnsi="Times New Roman" w:cs="Times New Roman"/>
          <w:szCs w:val="21"/>
        </w:rPr>
        <w:t>fast)</w:t>
      </w:r>
    </w:p>
    <w:p w:rsidR="00D57922" w:rsidRPr="00D57922" w:rsidRDefault="00D57922" w:rsidP="00D57922">
      <w:pPr>
        <w:adjustRightInd w:val="0"/>
        <w:snapToGrid w:val="0"/>
        <w:spacing w:line="360" w:lineRule="auto"/>
        <w:rPr>
          <w:rFonts w:ascii="Times New Roman" w:eastAsia="宋体" w:hAnsi="Times New Roman" w:cs="Times New Roman"/>
          <w:b/>
          <w:bCs/>
          <w:color w:val="FF0000"/>
          <w:szCs w:val="21"/>
        </w:rPr>
      </w:pPr>
      <w:r w:rsidRPr="00D57922">
        <w:rPr>
          <w:rFonts w:ascii="Times New Roman" w:eastAsia="宋体" w:hAnsi="Times New Roman" w:cs="Times New Roman" w:hint="eastAsia"/>
          <w:b/>
          <w:bCs/>
          <w:color w:val="FF0000"/>
          <w:szCs w:val="21"/>
        </w:rPr>
        <w:t>【答案】</w:t>
      </w:r>
      <w:r w:rsidRPr="00D57922">
        <w:rPr>
          <w:rFonts w:ascii="Times New Roman" w:eastAsia="宋体" w:hAnsi="Times New Roman" w:cs="Times New Roman"/>
          <w:b/>
          <w:bCs/>
          <w:color w:val="FF0000"/>
          <w:szCs w:val="21"/>
        </w:rPr>
        <w:t>wonderfully     winner      training     visitors     lost    yourself     quietly     fast</w:t>
      </w:r>
    </w:p>
    <w:p w:rsidR="002433C2" w:rsidRPr="00D57922" w:rsidRDefault="00D57922" w:rsidP="00D57922">
      <w:pPr>
        <w:tabs>
          <w:tab w:val="left" w:pos="1746"/>
        </w:tabs>
        <w:spacing w:line="360" w:lineRule="auto"/>
        <w:jc w:val="left"/>
        <w:rPr>
          <w:rFonts w:ascii="Times New Roman" w:eastAsia="宋体" w:hAnsi="Times New Roman" w:cs="Times New Roman" w:hint="eastAsia"/>
          <w:szCs w:val="21"/>
        </w:rPr>
      </w:pPr>
    </w:p>
    <w:sectPr w:rsidR="002433C2" w:rsidRPr="00D57922">
      <w:headerReference w:type="default" r:id="rId18"/>
      <w:footerReference w:type="default" r:id="rId19"/>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57922">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57922">
    <w:pPr>
      <w:pBdr>
        <w:bottom w:val="none" w:sz="0" w:space="1" w:color="auto"/>
      </w:pBdr>
      <w:snapToGrid w:val="0"/>
      <w:rPr>
        <w:rFonts w:ascii="Times New Roman" w:eastAsia="宋体"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upperLetter"/>
      <w:suff w:val="space"/>
      <w:lvlText w:val="%1."/>
      <w:lvlJc w:val="left"/>
    </w:lvl>
  </w:abstractNum>
  <w:abstractNum w:abstractNumId="1" w15:restartNumberingAfterBreak="0">
    <w:nsid w:val="0000000A"/>
    <w:multiLevelType w:val="singleLevel"/>
    <w:tmpl w:val="0000000A"/>
    <w:lvl w:ilvl="0">
      <w:start w:val="1"/>
      <w:numFmt w:val="upperLetter"/>
      <w:suff w:val="space"/>
      <w:lvlText w:val="%1."/>
      <w:lvlJc w:val="left"/>
    </w:lvl>
  </w:abstractNum>
  <w:abstractNum w:abstractNumId="2" w15:restartNumberingAfterBreak="0">
    <w:nsid w:val="00000011"/>
    <w:multiLevelType w:val="singleLevel"/>
    <w:tmpl w:val="00000011"/>
    <w:lvl w:ilvl="0">
      <w:start w:val="1"/>
      <w:numFmt w:val="upperLetter"/>
      <w:suff w:val="space"/>
      <w:lvlText w:val="%1."/>
      <w:lvlJc w:val="left"/>
    </w:lvl>
  </w:abstractNum>
  <w:abstractNum w:abstractNumId="3" w15:restartNumberingAfterBreak="0">
    <w:nsid w:val="00000023"/>
    <w:multiLevelType w:val="singleLevel"/>
    <w:tmpl w:val="00000023"/>
    <w:lvl w:ilvl="0">
      <w:start w:val="1"/>
      <w:numFmt w:val="upperLetter"/>
      <w:suff w:val="space"/>
      <w:lvlText w:val="%1."/>
      <w:lvlJc w:val="left"/>
    </w:lvl>
  </w:abstractNum>
  <w:abstractNum w:abstractNumId="4" w15:restartNumberingAfterBreak="0">
    <w:nsid w:val="0000003A"/>
    <w:multiLevelType w:val="singleLevel"/>
    <w:tmpl w:val="0000003A"/>
    <w:lvl w:ilvl="0">
      <w:start w:val="1"/>
      <w:numFmt w:val="upperLetter"/>
      <w:suff w:val="space"/>
      <w:lvlText w:val="%1."/>
      <w:lvlJc w:val="left"/>
    </w:lvl>
  </w:abstractNum>
  <w:abstractNum w:abstractNumId="5" w15:restartNumberingAfterBreak="0">
    <w:nsid w:val="558E0D7A"/>
    <w:multiLevelType w:val="singleLevel"/>
    <w:tmpl w:val="558E0D7A"/>
    <w:lvl w:ilvl="0">
      <w:start w:val="1"/>
      <w:numFmt w:val="decimal"/>
      <w:suff w:val="nothing"/>
      <w:lvlText w:val="%1."/>
      <w:lvlJc w:val="left"/>
    </w:lvl>
  </w:abstractNum>
  <w:abstractNum w:abstractNumId="6" w15:restartNumberingAfterBreak="0">
    <w:nsid w:val="5593C636"/>
    <w:multiLevelType w:val="singleLevel"/>
    <w:tmpl w:val="5593C636"/>
    <w:lvl w:ilvl="0">
      <w:start w:val="1"/>
      <w:numFmt w:val="decimal"/>
      <w:suff w:val="nothing"/>
      <w:lvlText w:val="%1."/>
      <w:lvlJc w:val="left"/>
    </w:lvl>
  </w:abstractNum>
  <w:abstractNum w:abstractNumId="7" w15:restartNumberingAfterBreak="0">
    <w:nsid w:val="5593C681"/>
    <w:multiLevelType w:val="singleLevel"/>
    <w:tmpl w:val="5593C681"/>
    <w:lvl w:ilvl="0">
      <w:start w:val="4"/>
      <w:numFmt w:val="decimal"/>
      <w:suff w:val="nothing"/>
      <w:lvlText w:val="%1."/>
      <w:lvlJc w:val="left"/>
    </w:lvl>
  </w:abstractNum>
  <w:abstractNum w:abstractNumId="8" w15:restartNumberingAfterBreak="0">
    <w:nsid w:val="5836A403"/>
    <w:multiLevelType w:val="singleLevel"/>
    <w:tmpl w:val="5836A403"/>
    <w:lvl w:ilvl="0">
      <w:start w:val="1"/>
      <w:numFmt w:val="decimal"/>
      <w:suff w:val="nothing"/>
      <w:lvlText w:val="%1."/>
      <w:lvlJc w:val="left"/>
    </w:lvl>
  </w:abstractNum>
  <w:abstractNum w:abstractNumId="9" w15:restartNumberingAfterBreak="0">
    <w:nsid w:val="58774140"/>
    <w:multiLevelType w:val="singleLevel"/>
    <w:tmpl w:val="58774140"/>
    <w:lvl w:ilvl="0">
      <w:start w:val="1"/>
      <w:numFmt w:val="decimal"/>
      <w:suff w:val="space"/>
      <w:lvlText w:val="%1."/>
      <w:lvlJc w:val="left"/>
    </w:lvl>
  </w:abstractNum>
  <w:abstractNum w:abstractNumId="10" w15:restartNumberingAfterBreak="0">
    <w:nsid w:val="5884B5AB"/>
    <w:multiLevelType w:val="singleLevel"/>
    <w:tmpl w:val="5884B5AB"/>
    <w:lvl w:ilvl="0">
      <w:start w:val="1"/>
      <w:numFmt w:val="decimal"/>
      <w:suff w:val="space"/>
      <w:lvlText w:val="%1."/>
      <w:lvlJc w:val="left"/>
    </w:lvl>
  </w:abstractNum>
  <w:abstractNum w:abstractNumId="11" w15:restartNumberingAfterBreak="0">
    <w:nsid w:val="5884C73C"/>
    <w:multiLevelType w:val="singleLevel"/>
    <w:tmpl w:val="5884C73C"/>
    <w:lvl w:ilvl="0">
      <w:start w:val="1"/>
      <w:numFmt w:val="decimal"/>
      <w:suff w:val="space"/>
      <w:lvlText w:val="%1."/>
      <w:lvlJc w:val="left"/>
    </w:lvl>
  </w:abstractNum>
  <w:abstractNum w:abstractNumId="12" w15:restartNumberingAfterBreak="0">
    <w:nsid w:val="5884C763"/>
    <w:multiLevelType w:val="singleLevel"/>
    <w:tmpl w:val="5884C763"/>
    <w:lvl w:ilvl="0">
      <w:start w:val="1"/>
      <w:numFmt w:val="upperLetter"/>
      <w:suff w:val="space"/>
      <w:lvlText w:val="%1."/>
      <w:lvlJc w:val="left"/>
    </w:lvl>
  </w:abstractNum>
  <w:abstractNum w:abstractNumId="13" w15:restartNumberingAfterBreak="0">
    <w:nsid w:val="5884C77D"/>
    <w:multiLevelType w:val="singleLevel"/>
    <w:tmpl w:val="5884C77D"/>
    <w:lvl w:ilvl="0">
      <w:start w:val="2"/>
      <w:numFmt w:val="decimal"/>
      <w:suff w:val="nothing"/>
      <w:lvlText w:val="%1."/>
      <w:lvlJc w:val="left"/>
    </w:lvl>
  </w:abstractNum>
  <w:abstractNum w:abstractNumId="14" w15:restartNumberingAfterBreak="0">
    <w:nsid w:val="5884C7A5"/>
    <w:multiLevelType w:val="singleLevel"/>
    <w:tmpl w:val="5884C7A5"/>
    <w:lvl w:ilvl="0">
      <w:start w:val="1"/>
      <w:numFmt w:val="upperLetter"/>
      <w:suff w:val="space"/>
      <w:lvlText w:val="%1."/>
      <w:lvlJc w:val="left"/>
    </w:lvl>
  </w:abstractNum>
  <w:abstractNum w:abstractNumId="15" w15:restartNumberingAfterBreak="0">
    <w:nsid w:val="5884C7C4"/>
    <w:multiLevelType w:val="singleLevel"/>
    <w:tmpl w:val="5884C7C4"/>
    <w:lvl w:ilvl="0">
      <w:start w:val="3"/>
      <w:numFmt w:val="decimal"/>
      <w:suff w:val="space"/>
      <w:lvlText w:val="%1."/>
      <w:lvlJc w:val="left"/>
    </w:lvl>
  </w:abstractNum>
  <w:abstractNum w:abstractNumId="16" w15:restartNumberingAfterBreak="0">
    <w:nsid w:val="5884C7EB"/>
    <w:multiLevelType w:val="singleLevel"/>
    <w:tmpl w:val="5884C7EB"/>
    <w:lvl w:ilvl="0">
      <w:start w:val="1"/>
      <w:numFmt w:val="upperLetter"/>
      <w:suff w:val="space"/>
      <w:lvlText w:val="%1."/>
      <w:lvlJc w:val="left"/>
    </w:lvl>
  </w:abstractNum>
  <w:abstractNum w:abstractNumId="17" w15:restartNumberingAfterBreak="0">
    <w:nsid w:val="5884C807"/>
    <w:multiLevelType w:val="singleLevel"/>
    <w:tmpl w:val="5884C807"/>
    <w:lvl w:ilvl="0">
      <w:start w:val="4"/>
      <w:numFmt w:val="decimal"/>
      <w:suff w:val="space"/>
      <w:lvlText w:val="%1."/>
      <w:lvlJc w:val="left"/>
    </w:lvl>
  </w:abstractNum>
  <w:abstractNum w:abstractNumId="18" w15:restartNumberingAfterBreak="0">
    <w:nsid w:val="5884C839"/>
    <w:multiLevelType w:val="singleLevel"/>
    <w:tmpl w:val="5884C839"/>
    <w:lvl w:ilvl="0">
      <w:start w:val="1"/>
      <w:numFmt w:val="upperLetter"/>
      <w:suff w:val="nothing"/>
      <w:lvlText w:val="%1."/>
      <w:lvlJc w:val="left"/>
    </w:lvl>
  </w:abstractNum>
  <w:abstractNum w:abstractNumId="19" w15:restartNumberingAfterBreak="0">
    <w:nsid w:val="5884C862"/>
    <w:multiLevelType w:val="singleLevel"/>
    <w:tmpl w:val="5884C862"/>
    <w:lvl w:ilvl="0">
      <w:start w:val="5"/>
      <w:numFmt w:val="decimal"/>
      <w:suff w:val="space"/>
      <w:lvlText w:val="%1."/>
      <w:lvlJc w:val="left"/>
    </w:lvl>
  </w:abstractNum>
  <w:abstractNum w:abstractNumId="20" w15:restartNumberingAfterBreak="0">
    <w:nsid w:val="5884C891"/>
    <w:multiLevelType w:val="singleLevel"/>
    <w:tmpl w:val="5884C891"/>
    <w:lvl w:ilvl="0">
      <w:start w:val="1"/>
      <w:numFmt w:val="upperLetter"/>
      <w:suff w:val="nothing"/>
      <w:lvlText w:val="%1."/>
      <w:lvlJc w:val="left"/>
    </w:lvl>
  </w:abstractNum>
  <w:abstractNum w:abstractNumId="21" w15:restartNumberingAfterBreak="0">
    <w:nsid w:val="64A607BF"/>
    <w:multiLevelType w:val="multilevel"/>
    <w:tmpl w:val="64A607BF"/>
    <w:lvl w:ilvl="0">
      <w:start w:val="1"/>
      <w:numFmt w:val="upperLetter"/>
      <w:lvlText w:val="%1."/>
      <w:lvlJc w:val="left"/>
      <w:pPr>
        <w:ind w:left="360" w:hanging="360"/>
      </w:pPr>
      <w:rPr>
        <w:rFonts w:ascii="Times New Roman" w:hAnsi="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9"/>
  </w:num>
  <w:num w:numId="3">
    <w:abstractNumId w:val="8"/>
  </w:num>
  <w:num w:numId="4">
    <w:abstractNumId w:val="4"/>
  </w:num>
  <w:num w:numId="5">
    <w:abstractNumId w:val="2"/>
  </w:num>
  <w:num w:numId="6">
    <w:abstractNumId w:val="0"/>
  </w:num>
  <w:num w:numId="7">
    <w:abstractNumId w:val="1"/>
  </w:num>
  <w:num w:numId="8">
    <w:abstractNumId w:val="3"/>
  </w:num>
  <w:num w:numId="9">
    <w:abstractNumId w:val="21"/>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5"/>
  </w:num>
  <w:num w:numId="21">
    <w:abstractNumId w:val="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922"/>
    <w:rsid w:val="004C57B0"/>
    <w:rsid w:val="00655D2D"/>
    <w:rsid w:val="00A15D2D"/>
    <w:rsid w:val="00D57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88FF7D"/>
  <w15:chartTrackingRefBased/>
  <w15:docId w15:val="{77BC8568-546D-45FE-B235-4858C4D5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D57922"/>
  </w:style>
  <w:style w:type="paragraph" w:styleId="a3">
    <w:name w:val="Body Text"/>
    <w:basedOn w:val="a"/>
    <w:link w:val="a4"/>
    <w:qFormat/>
    <w:rsid w:val="00D57922"/>
    <w:rPr>
      <w:b/>
      <w:color w:val="FF0000"/>
      <w:sz w:val="20"/>
    </w:rPr>
  </w:style>
  <w:style w:type="character" w:customStyle="1" w:styleId="a4">
    <w:name w:val="正文文本 字符"/>
    <w:basedOn w:val="a0"/>
    <w:link w:val="a3"/>
    <w:rsid w:val="00D57922"/>
    <w:rPr>
      <w:b/>
      <w:color w:val="FF0000"/>
      <w:sz w:val="20"/>
    </w:rPr>
  </w:style>
  <w:style w:type="paragraph" w:styleId="a5">
    <w:name w:val="Body Text Indent"/>
    <w:basedOn w:val="a"/>
    <w:link w:val="a6"/>
    <w:qFormat/>
    <w:rsid w:val="00D57922"/>
    <w:pPr>
      <w:ind w:firstLine="420"/>
    </w:pPr>
  </w:style>
  <w:style w:type="character" w:customStyle="1" w:styleId="a6">
    <w:name w:val="正文文本缩进 字符"/>
    <w:basedOn w:val="a0"/>
    <w:link w:val="a5"/>
    <w:rsid w:val="00D57922"/>
  </w:style>
  <w:style w:type="paragraph" w:styleId="a7">
    <w:name w:val="Plain Text"/>
    <w:basedOn w:val="a"/>
    <w:link w:val="a8"/>
    <w:qFormat/>
    <w:rsid w:val="00D57922"/>
    <w:rPr>
      <w:rFonts w:ascii="宋体" w:hAnsi="Courier New"/>
      <w:szCs w:val="21"/>
    </w:rPr>
  </w:style>
  <w:style w:type="character" w:customStyle="1" w:styleId="a8">
    <w:name w:val="纯文本 字符"/>
    <w:basedOn w:val="a0"/>
    <w:link w:val="a7"/>
    <w:rsid w:val="00D57922"/>
    <w:rPr>
      <w:rFonts w:ascii="宋体" w:hAnsi="Courier New"/>
      <w:szCs w:val="21"/>
    </w:rPr>
  </w:style>
  <w:style w:type="paragraph" w:styleId="a9">
    <w:name w:val="Balloon Text"/>
    <w:basedOn w:val="a"/>
    <w:link w:val="aa"/>
    <w:uiPriority w:val="99"/>
    <w:semiHidden/>
    <w:unhideWhenUsed/>
    <w:qFormat/>
    <w:rsid w:val="00D57922"/>
    <w:rPr>
      <w:sz w:val="18"/>
      <w:szCs w:val="18"/>
    </w:rPr>
  </w:style>
  <w:style w:type="character" w:customStyle="1" w:styleId="aa">
    <w:name w:val="批注框文本 字符"/>
    <w:basedOn w:val="a0"/>
    <w:link w:val="a9"/>
    <w:uiPriority w:val="99"/>
    <w:semiHidden/>
    <w:qFormat/>
    <w:rsid w:val="00D57922"/>
    <w:rPr>
      <w:sz w:val="18"/>
      <w:szCs w:val="18"/>
    </w:rPr>
  </w:style>
  <w:style w:type="paragraph" w:styleId="ab">
    <w:name w:val="footer"/>
    <w:basedOn w:val="a"/>
    <w:link w:val="ac"/>
    <w:uiPriority w:val="99"/>
    <w:unhideWhenUsed/>
    <w:qFormat/>
    <w:rsid w:val="00D57922"/>
    <w:pPr>
      <w:tabs>
        <w:tab w:val="center" w:pos="4153"/>
        <w:tab w:val="right" w:pos="8306"/>
      </w:tabs>
      <w:snapToGrid w:val="0"/>
      <w:jc w:val="left"/>
    </w:pPr>
    <w:rPr>
      <w:sz w:val="18"/>
      <w:szCs w:val="18"/>
    </w:rPr>
  </w:style>
  <w:style w:type="character" w:customStyle="1" w:styleId="ac">
    <w:name w:val="页脚 字符"/>
    <w:basedOn w:val="a0"/>
    <w:link w:val="ab"/>
    <w:uiPriority w:val="99"/>
    <w:qFormat/>
    <w:rsid w:val="00D57922"/>
    <w:rPr>
      <w:sz w:val="18"/>
      <w:szCs w:val="18"/>
    </w:rPr>
  </w:style>
  <w:style w:type="paragraph" w:styleId="ad">
    <w:name w:val="header"/>
    <w:basedOn w:val="a"/>
    <w:link w:val="ae"/>
    <w:uiPriority w:val="99"/>
    <w:unhideWhenUsed/>
    <w:qFormat/>
    <w:rsid w:val="00D57922"/>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qFormat/>
    <w:rsid w:val="00D57922"/>
    <w:rPr>
      <w:sz w:val="18"/>
      <w:szCs w:val="18"/>
    </w:rPr>
  </w:style>
  <w:style w:type="paragraph" w:styleId="HTML">
    <w:name w:val="HTML Preformatted"/>
    <w:basedOn w:val="a"/>
    <w:link w:val="HTML0"/>
    <w:qFormat/>
    <w:rsid w:val="00D579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0">
    <w:name w:val="HTML 预设格式 字符"/>
    <w:basedOn w:val="a0"/>
    <w:link w:val="HTML"/>
    <w:rsid w:val="00D57922"/>
    <w:rPr>
      <w:rFonts w:ascii="Arial" w:hAnsi="Arial" w:cs="Arial"/>
      <w:kern w:val="0"/>
      <w:sz w:val="24"/>
    </w:rPr>
  </w:style>
  <w:style w:type="paragraph" w:styleId="af">
    <w:name w:val="Normal (Web)"/>
    <w:basedOn w:val="a"/>
    <w:semiHidden/>
    <w:unhideWhenUsed/>
    <w:qFormat/>
    <w:rsid w:val="00D57922"/>
    <w:pPr>
      <w:widowControl/>
      <w:spacing w:before="100" w:beforeAutospacing="1" w:after="100" w:afterAutospacing="1"/>
      <w:jc w:val="left"/>
    </w:pPr>
    <w:rPr>
      <w:rFonts w:ascii="宋体" w:eastAsia="宋体" w:hAnsi="宋体" w:cs="宋体"/>
      <w:kern w:val="0"/>
      <w:sz w:val="24"/>
      <w:szCs w:val="24"/>
    </w:rPr>
  </w:style>
  <w:style w:type="character" w:styleId="af0">
    <w:name w:val="Hyperlink"/>
    <w:basedOn w:val="a0"/>
    <w:uiPriority w:val="99"/>
    <w:semiHidden/>
    <w:unhideWhenUsed/>
    <w:qFormat/>
    <w:rsid w:val="00D57922"/>
    <w:rPr>
      <w:color w:val="0000FF"/>
      <w:u w:val="single"/>
    </w:rPr>
  </w:style>
  <w:style w:type="character" w:styleId="af1">
    <w:name w:val="annotation reference"/>
    <w:unhideWhenUsed/>
    <w:qFormat/>
    <w:rsid w:val="00D57922"/>
    <w:rPr>
      <w:sz w:val="21"/>
      <w:szCs w:val="21"/>
    </w:rPr>
  </w:style>
  <w:style w:type="paragraph" w:styleId="af2">
    <w:name w:val="List Paragraph"/>
    <w:basedOn w:val="a"/>
    <w:uiPriority w:val="34"/>
    <w:qFormat/>
    <w:rsid w:val="00D57922"/>
    <w:pPr>
      <w:ind w:firstLineChars="200" w:firstLine="420"/>
    </w:pPr>
  </w:style>
  <w:style w:type="paragraph" w:customStyle="1" w:styleId="p0">
    <w:name w:val="p0"/>
    <w:basedOn w:val="a"/>
    <w:qFormat/>
    <w:rsid w:val="00D57922"/>
    <w:pPr>
      <w:widowControl/>
    </w:pPr>
    <w:rPr>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sv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svg"/><Relationship Id="rId12" Type="http://schemas.openxmlformats.org/officeDocument/2006/relationships/image" Target="media/image5.png"/><Relationship Id="rId17" Type="http://schemas.openxmlformats.org/officeDocument/2006/relationships/image" Target="media/image80.svg"/><Relationship Id="rId2" Type="http://schemas.openxmlformats.org/officeDocument/2006/relationships/styles" Target="styles.xml"/><Relationship Id="rId16" Type="http://schemas.openxmlformats.org/officeDocument/2006/relationships/image" Target="media/image30.sv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svg"/><Relationship Id="rId5" Type="http://schemas.openxmlformats.org/officeDocument/2006/relationships/image" Target="media/image1.png"/><Relationship Id="rId15" Type="http://schemas.openxmlformats.org/officeDocument/2006/relationships/image" Target="media/image10.sv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view/312417.htm" TargetMode="Externa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3770</Words>
  <Characters>21494</Characters>
  <Application>Microsoft Office Word</Application>
  <DocSecurity>0</DocSecurity>
  <Lines>179</Lines>
  <Paragraphs>50</Paragraphs>
  <ScaleCrop>false</ScaleCrop>
  <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2023-06-24T02:56:00Z</dcterms:created>
  <dcterms:modified xsi:type="dcterms:W3CDTF">2023-06-24T02:57:00Z</dcterms:modified>
</cp:coreProperties>
</file>